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231" w:rsidRPr="00805231" w:rsidRDefault="00805231" w:rsidP="00805231">
      <w:pPr>
        <w:keepNext/>
        <w:numPr>
          <w:ilvl w:val="3"/>
          <w:numId w:val="0"/>
        </w:numPr>
        <w:tabs>
          <w:tab w:val="num" w:pos="0"/>
        </w:tabs>
        <w:suppressAutoHyphens/>
        <w:spacing w:before="240" w:after="60" w:line="240" w:lineRule="auto"/>
        <w:ind w:left="864" w:hanging="864"/>
        <w:jc w:val="right"/>
        <w:outlineLvl w:val="3"/>
        <w:rPr>
          <w:rFonts w:ascii="Times New Roman" w:eastAsia="Times New Roman" w:hAnsi="Times New Roman" w:cs="Times New Roman"/>
          <w:b/>
          <w:bCs/>
          <w:sz w:val="24"/>
          <w:szCs w:val="24"/>
          <w:lang w:eastAsia="ar-SA"/>
        </w:rPr>
      </w:pPr>
      <w:r w:rsidRPr="00805231">
        <w:rPr>
          <w:rFonts w:ascii="Times New Roman" w:eastAsia="Times New Roman" w:hAnsi="Times New Roman" w:cs="Times New Roman"/>
          <w:b/>
          <w:bCs/>
          <w:sz w:val="24"/>
          <w:szCs w:val="24"/>
          <w:lang w:eastAsia="ar-SA"/>
        </w:rPr>
        <w:t>Załącznik Nr 5</w:t>
      </w:r>
    </w:p>
    <w:p w:rsidR="00805231" w:rsidRPr="00805231" w:rsidRDefault="00A1205C" w:rsidP="00805231">
      <w:pPr>
        <w:keepNext/>
        <w:numPr>
          <w:ilvl w:val="3"/>
          <w:numId w:val="0"/>
        </w:numPr>
        <w:tabs>
          <w:tab w:val="num" w:pos="0"/>
        </w:tabs>
        <w:suppressAutoHyphens/>
        <w:spacing w:before="240" w:after="60" w:line="240" w:lineRule="auto"/>
        <w:ind w:left="864" w:hanging="864"/>
        <w:jc w:val="center"/>
        <w:outlineLvl w:val="3"/>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UMOWA NR ……2016</w:t>
      </w:r>
    </w:p>
    <w:p w:rsidR="00805231" w:rsidRPr="00805231" w:rsidRDefault="00805231" w:rsidP="00805231">
      <w:pPr>
        <w:suppressAutoHyphens/>
        <w:spacing w:after="0" w:line="240" w:lineRule="auto"/>
        <w:jc w:val="both"/>
        <w:rPr>
          <w:rFonts w:ascii="Times New Roman" w:eastAsia="Times New Roman" w:hAnsi="Times New Roman" w:cs="Times New Roman"/>
          <w:sz w:val="24"/>
          <w:szCs w:val="24"/>
          <w:lang w:eastAsia="ar-SA"/>
        </w:rPr>
      </w:pPr>
    </w:p>
    <w:p w:rsidR="00A1205C" w:rsidRPr="00A1205C" w:rsidRDefault="00805231" w:rsidP="00A1205C">
      <w:pPr>
        <w:suppressAutoHyphens/>
        <w:spacing w:after="0" w:line="240" w:lineRule="auto"/>
        <w:jc w:val="both"/>
        <w:rPr>
          <w:rFonts w:ascii="Times New Roman" w:eastAsia="Times New Roman" w:hAnsi="Times New Roman" w:cs="Times New Roman"/>
          <w:sz w:val="24"/>
          <w:szCs w:val="24"/>
          <w:lang w:eastAsia="pl-PL"/>
        </w:rPr>
      </w:pPr>
      <w:r w:rsidRPr="00805231">
        <w:rPr>
          <w:rFonts w:ascii="Times New Roman" w:eastAsia="Times New Roman" w:hAnsi="Times New Roman" w:cs="Times New Roman"/>
          <w:sz w:val="24"/>
          <w:szCs w:val="24"/>
          <w:lang w:eastAsia="ar-SA"/>
        </w:rPr>
        <w:t>zawarta w dniu ..............</w:t>
      </w:r>
      <w:r w:rsidR="00A1205C">
        <w:rPr>
          <w:rFonts w:ascii="Times New Roman" w:eastAsia="Times New Roman" w:hAnsi="Times New Roman" w:cs="Times New Roman"/>
          <w:b/>
          <w:sz w:val="24"/>
          <w:szCs w:val="24"/>
          <w:lang w:eastAsia="ar-SA"/>
        </w:rPr>
        <w:t>2016</w:t>
      </w:r>
      <w:r w:rsidRPr="00805231">
        <w:rPr>
          <w:rFonts w:ascii="Times New Roman" w:eastAsia="Times New Roman" w:hAnsi="Times New Roman" w:cs="Times New Roman"/>
          <w:b/>
          <w:sz w:val="24"/>
          <w:szCs w:val="24"/>
          <w:lang w:eastAsia="ar-SA"/>
        </w:rPr>
        <w:t xml:space="preserve"> r.</w:t>
      </w:r>
      <w:r w:rsidRPr="00805231">
        <w:rPr>
          <w:rFonts w:ascii="Times New Roman" w:eastAsia="Times New Roman" w:hAnsi="Times New Roman" w:cs="Times New Roman"/>
          <w:sz w:val="24"/>
          <w:szCs w:val="24"/>
          <w:lang w:eastAsia="ar-SA"/>
        </w:rPr>
        <w:t xml:space="preserve"> </w:t>
      </w:r>
      <w:r w:rsidR="00A1205C" w:rsidRPr="00A1205C">
        <w:rPr>
          <w:rFonts w:ascii="Times New Roman" w:eastAsia="Times New Roman" w:hAnsi="Times New Roman" w:cs="Times New Roman"/>
          <w:sz w:val="24"/>
          <w:szCs w:val="24"/>
          <w:lang w:eastAsia="pl-PL"/>
        </w:rPr>
        <w:t xml:space="preserve">pomiędzy Powiatem Niżańskim - Zarządem Dróg Powiatowych </w:t>
      </w:r>
      <w:r w:rsidR="00A1205C" w:rsidRPr="00A1205C">
        <w:rPr>
          <w:rFonts w:ascii="Times New Roman" w:eastAsia="Times New Roman" w:hAnsi="Times New Roman" w:cs="Times New Roman"/>
          <w:sz w:val="24"/>
          <w:szCs w:val="24"/>
          <w:lang w:eastAsia="pl-PL"/>
        </w:rPr>
        <w:br/>
        <w:t>w Nisku, mającym siedzibę w Nisku, ul. Rudnicka 15, 37-400 Nisko, NIP 865-20-95-657, REGON 830-414-064, reprezentowanym przez:</w:t>
      </w:r>
    </w:p>
    <w:p w:rsidR="00A1205C" w:rsidRDefault="00A1205C" w:rsidP="00A1205C">
      <w:pPr>
        <w:suppressAutoHyphens/>
        <w:spacing w:after="0" w:line="240" w:lineRule="auto"/>
        <w:jc w:val="both"/>
        <w:rPr>
          <w:rFonts w:eastAsia="Times New Roman" w:cs="Times New Roman"/>
          <w:lang w:eastAsia="pl-PL"/>
        </w:rPr>
      </w:pPr>
    </w:p>
    <w:p w:rsidR="00805231" w:rsidRPr="00805231" w:rsidRDefault="00805231" w:rsidP="00A1205C">
      <w:pPr>
        <w:suppressAutoHyphens/>
        <w:spacing w:after="0" w:line="240" w:lineRule="auto"/>
        <w:jc w:val="both"/>
        <w:rPr>
          <w:rFonts w:ascii="Times New Roman" w:eastAsia="Times New Roman" w:hAnsi="Times New Roman" w:cs="Times New Roman"/>
          <w:b/>
          <w:bCs/>
          <w:sz w:val="24"/>
          <w:szCs w:val="24"/>
          <w:lang w:eastAsia="ar-SA"/>
        </w:rPr>
      </w:pPr>
      <w:r w:rsidRPr="00805231">
        <w:rPr>
          <w:rFonts w:ascii="Times New Roman" w:eastAsia="Times New Roman" w:hAnsi="Times New Roman" w:cs="Times New Roman"/>
          <w:b/>
          <w:bCs/>
          <w:sz w:val="24"/>
          <w:szCs w:val="24"/>
          <w:lang w:eastAsia="ar-SA"/>
        </w:rPr>
        <w:t>Zbigniew Lach – Dyrektor</w:t>
      </w:r>
    </w:p>
    <w:p w:rsidR="00805231" w:rsidRPr="00805231" w:rsidRDefault="00805231" w:rsidP="00805231">
      <w:pPr>
        <w:suppressAutoHyphens/>
        <w:spacing w:before="120" w:after="120" w:line="240" w:lineRule="auto"/>
        <w:jc w:val="both"/>
        <w:rPr>
          <w:rFonts w:ascii="Times New Roman" w:eastAsia="Times New Roman" w:hAnsi="Times New Roman" w:cs="Times New Roman"/>
          <w:b/>
          <w:bCs/>
          <w:sz w:val="24"/>
          <w:szCs w:val="24"/>
          <w:lang w:eastAsia="ar-SA"/>
        </w:rPr>
      </w:pPr>
      <w:r w:rsidRPr="00805231">
        <w:rPr>
          <w:rFonts w:ascii="Times New Roman" w:eastAsia="Times New Roman" w:hAnsi="Times New Roman" w:cs="Times New Roman"/>
          <w:sz w:val="24"/>
          <w:szCs w:val="24"/>
          <w:lang w:eastAsia="ar-SA"/>
        </w:rPr>
        <w:t xml:space="preserve">zwaną dalej </w:t>
      </w:r>
      <w:r w:rsidRPr="00805231">
        <w:rPr>
          <w:rFonts w:ascii="Times New Roman" w:eastAsia="Times New Roman" w:hAnsi="Times New Roman" w:cs="Times New Roman"/>
          <w:b/>
          <w:bCs/>
          <w:sz w:val="24"/>
          <w:szCs w:val="24"/>
          <w:lang w:eastAsia="ar-SA"/>
        </w:rPr>
        <w:t>„Zamawiającym”</w:t>
      </w:r>
    </w:p>
    <w:p w:rsidR="00805231" w:rsidRPr="00805231" w:rsidRDefault="00805231" w:rsidP="00805231">
      <w:pPr>
        <w:suppressAutoHyphens/>
        <w:spacing w:after="0" w:line="240" w:lineRule="auto"/>
        <w:jc w:val="both"/>
        <w:rPr>
          <w:rFonts w:ascii="Times New Roman" w:eastAsia="Times New Roman" w:hAnsi="Times New Roman" w:cs="Times New Roman"/>
          <w:bCs/>
          <w:sz w:val="24"/>
          <w:szCs w:val="24"/>
          <w:lang w:eastAsia="ar-SA"/>
        </w:rPr>
      </w:pPr>
      <w:r w:rsidRPr="00805231">
        <w:rPr>
          <w:rFonts w:ascii="Times New Roman" w:eastAsia="Times New Roman" w:hAnsi="Times New Roman" w:cs="Times New Roman"/>
          <w:bCs/>
          <w:sz w:val="24"/>
          <w:szCs w:val="24"/>
          <w:lang w:eastAsia="ar-SA"/>
        </w:rPr>
        <w:t>a:</w:t>
      </w:r>
    </w:p>
    <w:p w:rsidR="00805231" w:rsidRPr="00805231" w:rsidRDefault="00805231" w:rsidP="00805231">
      <w:pPr>
        <w:suppressAutoHyphens/>
        <w:spacing w:after="0" w:line="240" w:lineRule="auto"/>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bCs/>
          <w:sz w:val="24"/>
          <w:szCs w:val="24"/>
          <w:lang w:eastAsia="ar-SA"/>
        </w:rPr>
        <w:t xml:space="preserve">……………………………………………………z siedzibą: ........... NIP.......... REGON.......... </w:t>
      </w:r>
      <w:r w:rsidRPr="00805231">
        <w:rPr>
          <w:rFonts w:ascii="Times New Roman" w:eastAsia="Times New Roman" w:hAnsi="Times New Roman" w:cs="Times New Roman"/>
          <w:sz w:val="24"/>
          <w:szCs w:val="24"/>
          <w:lang w:eastAsia="ar-SA"/>
        </w:rPr>
        <w:t>reprezentowanym przez:</w:t>
      </w:r>
    </w:p>
    <w:p w:rsidR="00805231" w:rsidRPr="00805231" w:rsidRDefault="00805231" w:rsidP="00805231">
      <w:pPr>
        <w:suppressAutoHyphens/>
        <w:spacing w:before="120" w:after="120" w:line="240" w:lineRule="auto"/>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sz w:val="24"/>
          <w:szCs w:val="24"/>
          <w:lang w:eastAsia="ar-SA"/>
        </w:rPr>
        <w:t>………………………………………….</w:t>
      </w:r>
    </w:p>
    <w:p w:rsidR="00767A92" w:rsidRDefault="00805231" w:rsidP="00805231">
      <w:pPr>
        <w:suppressAutoHyphens/>
        <w:spacing w:after="0" w:line="240" w:lineRule="auto"/>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sz w:val="24"/>
          <w:szCs w:val="24"/>
          <w:lang w:eastAsia="ar-SA"/>
        </w:rPr>
        <w:t>zwanym dalej „</w:t>
      </w:r>
      <w:r w:rsidRPr="00805231">
        <w:rPr>
          <w:rFonts w:ascii="Times New Roman" w:eastAsia="Times New Roman" w:hAnsi="Times New Roman" w:cs="Times New Roman"/>
          <w:b/>
          <w:bCs/>
          <w:sz w:val="24"/>
          <w:szCs w:val="24"/>
          <w:lang w:eastAsia="ar-SA"/>
        </w:rPr>
        <w:t>Wykonawcą”</w:t>
      </w:r>
      <w:r w:rsidRPr="00805231">
        <w:rPr>
          <w:rFonts w:ascii="Times New Roman" w:eastAsia="Times New Roman" w:hAnsi="Times New Roman" w:cs="Times New Roman"/>
          <w:sz w:val="24"/>
          <w:szCs w:val="24"/>
          <w:lang w:eastAsia="ar-SA"/>
        </w:rPr>
        <w:t xml:space="preserve"> </w:t>
      </w:r>
    </w:p>
    <w:p w:rsidR="00767A92" w:rsidRPr="00805231" w:rsidRDefault="00767A92" w:rsidP="00805231">
      <w:pPr>
        <w:suppressAutoHyphens/>
        <w:spacing w:after="0" w:line="240" w:lineRule="auto"/>
        <w:jc w:val="both"/>
        <w:rPr>
          <w:rFonts w:ascii="Times New Roman" w:eastAsia="Times New Roman" w:hAnsi="Times New Roman" w:cs="Times New Roman"/>
          <w:sz w:val="24"/>
          <w:szCs w:val="24"/>
          <w:lang w:eastAsia="ar-SA"/>
        </w:rPr>
      </w:pPr>
    </w:p>
    <w:p w:rsidR="00805231" w:rsidRPr="00805231" w:rsidRDefault="00805231" w:rsidP="00805231">
      <w:pPr>
        <w:suppressAutoHyphens/>
        <w:spacing w:after="0" w:line="240" w:lineRule="auto"/>
        <w:jc w:val="both"/>
        <w:rPr>
          <w:rFonts w:ascii="Times New Roman" w:eastAsia="Times New Roman" w:hAnsi="Times New Roman" w:cs="Times New Roman"/>
          <w:sz w:val="24"/>
          <w:szCs w:val="24"/>
          <w:lang w:eastAsia="pl-PL" w:bidi="pl-PL"/>
        </w:rPr>
      </w:pPr>
      <w:r w:rsidRPr="00805231">
        <w:rPr>
          <w:rFonts w:ascii="Times New Roman" w:eastAsia="Times New Roman" w:hAnsi="Times New Roman" w:cs="Times New Roman"/>
          <w:sz w:val="24"/>
          <w:szCs w:val="24"/>
          <w:lang w:eastAsia="pl-PL" w:bidi="pl-PL"/>
        </w:rPr>
        <w:t>zgodnie z wynikiem przetargu nieograniczonego ogłoszonego w Biuletynie Zamówień Publicznych Nr ………… z dnia ………… przeprowadzonego zgodnie z art.10 ust.1 w związku z art. 39 - 46 ustawy z dnia 29 stycznia 2004 r. Prawo zam</w:t>
      </w:r>
      <w:r w:rsidR="00B47DC9">
        <w:rPr>
          <w:rFonts w:ascii="Times New Roman" w:eastAsia="Times New Roman" w:hAnsi="Times New Roman" w:cs="Times New Roman"/>
          <w:sz w:val="24"/>
          <w:szCs w:val="24"/>
          <w:lang w:eastAsia="pl-PL" w:bidi="pl-PL"/>
        </w:rPr>
        <w:t>ówień publicznych (Dz. U. z 2015</w:t>
      </w:r>
      <w:r w:rsidRPr="00805231">
        <w:rPr>
          <w:rFonts w:ascii="Times New Roman" w:eastAsia="Times New Roman" w:hAnsi="Times New Roman" w:cs="Times New Roman"/>
          <w:sz w:val="24"/>
          <w:szCs w:val="24"/>
          <w:lang w:eastAsia="pl-PL" w:bidi="pl-PL"/>
        </w:rPr>
        <w:t xml:space="preserve"> r. poz. </w:t>
      </w:r>
      <w:r w:rsidR="00B47DC9">
        <w:rPr>
          <w:rFonts w:ascii="Times New Roman" w:eastAsia="Times New Roman" w:hAnsi="Times New Roman" w:cs="Times New Roman"/>
          <w:sz w:val="24"/>
          <w:szCs w:val="24"/>
          <w:lang w:eastAsia="pl-PL" w:bidi="pl-PL"/>
        </w:rPr>
        <w:t>2164</w:t>
      </w:r>
      <w:r w:rsidRPr="00805231">
        <w:rPr>
          <w:rFonts w:ascii="Times New Roman" w:eastAsia="Times New Roman" w:hAnsi="Times New Roman" w:cs="Times New Roman"/>
          <w:sz w:val="24"/>
          <w:szCs w:val="24"/>
          <w:lang w:eastAsia="pl-PL" w:bidi="pl-PL"/>
        </w:rPr>
        <w:t>), zawarta została umowa o następującej treści:</w:t>
      </w:r>
    </w:p>
    <w:p w:rsidR="00805231" w:rsidRPr="00805231" w:rsidRDefault="00805231" w:rsidP="00805231">
      <w:pPr>
        <w:suppressAutoHyphens/>
        <w:spacing w:after="0" w:line="240" w:lineRule="auto"/>
        <w:jc w:val="center"/>
        <w:rPr>
          <w:rFonts w:ascii="Times New Roman" w:eastAsia="Times New Roman" w:hAnsi="Times New Roman" w:cs="Times New Roman"/>
          <w:b/>
          <w:bCs/>
          <w:sz w:val="24"/>
          <w:szCs w:val="24"/>
          <w:lang w:eastAsia="ar-SA"/>
        </w:rPr>
      </w:pPr>
    </w:p>
    <w:p w:rsidR="00805231" w:rsidRPr="00805231" w:rsidRDefault="00805231" w:rsidP="00805231">
      <w:pPr>
        <w:suppressAutoHyphens/>
        <w:spacing w:after="0" w:line="240" w:lineRule="auto"/>
        <w:jc w:val="center"/>
        <w:rPr>
          <w:rFonts w:ascii="Times New Roman" w:eastAsia="Times New Roman" w:hAnsi="Times New Roman" w:cs="Times New Roman"/>
          <w:b/>
          <w:bCs/>
          <w:sz w:val="24"/>
          <w:szCs w:val="24"/>
          <w:lang w:eastAsia="ar-SA"/>
        </w:rPr>
      </w:pPr>
      <w:r w:rsidRPr="00805231">
        <w:rPr>
          <w:rFonts w:ascii="Times New Roman" w:eastAsia="Times New Roman" w:hAnsi="Times New Roman" w:cs="Times New Roman"/>
          <w:b/>
          <w:bCs/>
          <w:sz w:val="24"/>
          <w:szCs w:val="24"/>
          <w:lang w:eastAsia="ar-SA"/>
        </w:rPr>
        <w:t>DEFINICJE:</w:t>
      </w:r>
    </w:p>
    <w:p w:rsidR="00805231" w:rsidRPr="00805231" w:rsidRDefault="00805231" w:rsidP="00805231">
      <w:pPr>
        <w:suppressAutoHyphens/>
        <w:spacing w:after="0" w:line="240" w:lineRule="auto"/>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sz w:val="24"/>
          <w:szCs w:val="24"/>
          <w:lang w:eastAsia="ar-SA"/>
        </w:rPr>
        <w:t>Użyte w treści umowy pojęcia i określenia należy przez to rozumieć:</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Przedmiot umowy</w:t>
      </w:r>
      <w:r w:rsidRPr="00805231">
        <w:rPr>
          <w:rFonts w:ascii="Times New Roman" w:eastAsia="Times New Roman" w:hAnsi="Times New Roman" w:cs="Times New Roman"/>
          <w:sz w:val="24"/>
          <w:szCs w:val="24"/>
          <w:lang w:eastAsia="ar-SA"/>
        </w:rPr>
        <w:t xml:space="preserve"> – zakres rzeczowy określony w dokumentacji Zamawiającego stanowiącej jej integralną część na podstawie, której realizowany jest przedmiot umowy.</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Dokumentacja robót</w:t>
      </w:r>
      <w:r w:rsidRPr="00805231">
        <w:rPr>
          <w:rFonts w:ascii="Times New Roman" w:eastAsia="Times New Roman" w:hAnsi="Times New Roman" w:cs="Times New Roman"/>
          <w:sz w:val="24"/>
          <w:szCs w:val="24"/>
          <w:lang w:eastAsia="ar-SA"/>
        </w:rPr>
        <w:t xml:space="preserve"> – projekty budowlane, rysunki, opisy, specyfikacje techniczne, kosztorysy, harmonogramy, opracowania lub inne dokumenty ustalające szczegółowy zakres robót budowlanych na podstawie, których realizowany jest przedmiot umowy.</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Front robót</w:t>
      </w:r>
      <w:r w:rsidRPr="00805231">
        <w:rPr>
          <w:rFonts w:ascii="Times New Roman" w:eastAsia="Times New Roman" w:hAnsi="Times New Roman" w:cs="Times New Roman"/>
          <w:sz w:val="24"/>
          <w:szCs w:val="24"/>
          <w:lang w:eastAsia="ar-SA"/>
        </w:rPr>
        <w:t xml:space="preserve"> – przestrzeń, w której prowadzone są roboty budowlane wraz z zapleczem na materiały i urządzenia Wykonawcy.</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Harmonogram</w:t>
      </w:r>
      <w:r w:rsidRPr="00805231">
        <w:rPr>
          <w:rFonts w:ascii="Times New Roman" w:eastAsia="Times New Roman" w:hAnsi="Times New Roman" w:cs="Times New Roman"/>
          <w:sz w:val="24"/>
          <w:szCs w:val="24"/>
          <w:lang w:eastAsia="ar-SA"/>
        </w:rPr>
        <w:t xml:space="preserve"> – projekt organizacji wykonania robót określony przez poszczególne etapy.</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Odbiór częściowy</w:t>
      </w:r>
      <w:r w:rsidRPr="00805231">
        <w:rPr>
          <w:rFonts w:ascii="Times New Roman" w:eastAsia="Times New Roman" w:hAnsi="Times New Roman" w:cs="Times New Roman"/>
          <w:sz w:val="24"/>
          <w:szCs w:val="24"/>
          <w:lang w:eastAsia="ar-SA"/>
        </w:rPr>
        <w:t xml:space="preserve"> – protokolarne przekazanie zgodn</w:t>
      </w:r>
      <w:r w:rsidR="006558A5">
        <w:rPr>
          <w:rFonts w:ascii="Times New Roman" w:eastAsia="Times New Roman" w:hAnsi="Times New Roman" w:cs="Times New Roman"/>
          <w:sz w:val="24"/>
          <w:szCs w:val="24"/>
          <w:lang w:eastAsia="ar-SA"/>
        </w:rPr>
        <w:t xml:space="preserve">ego z harmonogramem ustalonego </w:t>
      </w:r>
      <w:r w:rsidR="006558A5">
        <w:rPr>
          <w:rFonts w:ascii="Times New Roman" w:eastAsia="Times New Roman" w:hAnsi="Times New Roman" w:cs="Times New Roman"/>
          <w:sz w:val="24"/>
          <w:szCs w:val="24"/>
          <w:lang w:eastAsia="ar-SA"/>
        </w:rPr>
        <w:br/>
      </w:r>
      <w:r w:rsidRPr="00805231">
        <w:rPr>
          <w:rFonts w:ascii="Times New Roman" w:eastAsia="Times New Roman" w:hAnsi="Times New Roman" w:cs="Times New Roman"/>
          <w:sz w:val="24"/>
          <w:szCs w:val="24"/>
          <w:lang w:eastAsia="ar-SA"/>
        </w:rPr>
        <w:t>w dokumentacji etapu robót, który to protokół zawiera ocenę wykonania robót.</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Odbiór końcowy</w:t>
      </w:r>
      <w:r w:rsidRPr="00805231">
        <w:rPr>
          <w:rFonts w:ascii="Times New Roman" w:eastAsia="Times New Roman" w:hAnsi="Times New Roman" w:cs="Times New Roman"/>
          <w:sz w:val="24"/>
          <w:szCs w:val="24"/>
          <w:lang w:eastAsia="ar-SA"/>
        </w:rPr>
        <w:t xml:space="preserve"> – protokolarne, z udziałem stron umowy przekazanie przedmiotu umowy bez zastrzeżeń w stanie gotowym do eksploatacji użytkowania po pozytywnym zakończeniu odbiorów częściowych. </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Wada</w:t>
      </w:r>
      <w:r w:rsidRPr="00805231">
        <w:rPr>
          <w:rFonts w:ascii="Times New Roman" w:eastAsia="Times New Roman" w:hAnsi="Times New Roman" w:cs="Times New Roman"/>
          <w:sz w:val="24"/>
          <w:szCs w:val="24"/>
          <w:lang w:eastAsia="ar-SA"/>
        </w:rPr>
        <w:t xml:space="preserve"> – cecha zmniejszająca wartość wykonanych robót ze względu na cel oznaczon</w:t>
      </w:r>
      <w:r w:rsidR="006558A5">
        <w:rPr>
          <w:rFonts w:ascii="Times New Roman" w:eastAsia="Times New Roman" w:hAnsi="Times New Roman" w:cs="Times New Roman"/>
          <w:sz w:val="24"/>
          <w:szCs w:val="24"/>
          <w:lang w:eastAsia="ar-SA"/>
        </w:rPr>
        <w:t xml:space="preserve">y </w:t>
      </w:r>
      <w:r w:rsidR="006558A5">
        <w:rPr>
          <w:rFonts w:ascii="Times New Roman" w:eastAsia="Times New Roman" w:hAnsi="Times New Roman" w:cs="Times New Roman"/>
          <w:sz w:val="24"/>
          <w:szCs w:val="24"/>
          <w:lang w:eastAsia="ar-SA"/>
        </w:rPr>
        <w:br/>
      </w:r>
      <w:r w:rsidRPr="00805231">
        <w:rPr>
          <w:rFonts w:ascii="Times New Roman" w:eastAsia="Times New Roman" w:hAnsi="Times New Roman" w:cs="Times New Roman"/>
          <w:sz w:val="24"/>
          <w:szCs w:val="24"/>
          <w:lang w:eastAsia="ar-SA"/>
        </w:rPr>
        <w:t xml:space="preserve">w umowie lub wykonanych niezgodnie z dokumentacją Zamawiającego lub obowiązującymi </w:t>
      </w:r>
      <w:r w:rsidR="006558A5">
        <w:rPr>
          <w:rFonts w:ascii="Times New Roman" w:eastAsia="Times New Roman" w:hAnsi="Times New Roman" w:cs="Times New Roman"/>
          <w:sz w:val="24"/>
          <w:szCs w:val="24"/>
          <w:lang w:eastAsia="ar-SA"/>
        </w:rPr>
        <w:br/>
      </w:r>
      <w:r w:rsidRPr="00805231">
        <w:rPr>
          <w:rFonts w:ascii="Times New Roman" w:eastAsia="Times New Roman" w:hAnsi="Times New Roman" w:cs="Times New Roman"/>
          <w:sz w:val="24"/>
          <w:szCs w:val="24"/>
          <w:lang w:eastAsia="ar-SA"/>
        </w:rPr>
        <w:t>w tym zakresie warunkami technicznymi wykonania robót, wiedzą techniczną, normami, lub innymi dokumentami wymaganymi przepisami prawa.</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Gwarancja, gwarancja jakości</w:t>
      </w:r>
      <w:r w:rsidRPr="00805231">
        <w:rPr>
          <w:rFonts w:ascii="Times New Roman" w:eastAsia="Times New Roman" w:hAnsi="Times New Roman" w:cs="Times New Roman"/>
          <w:sz w:val="24"/>
          <w:szCs w:val="24"/>
          <w:lang w:eastAsia="ar-SA"/>
        </w:rPr>
        <w:t xml:space="preserve"> – dokumenty gwara</w:t>
      </w:r>
      <w:r w:rsidR="006558A5">
        <w:rPr>
          <w:rFonts w:ascii="Times New Roman" w:eastAsia="Times New Roman" w:hAnsi="Times New Roman" w:cs="Times New Roman"/>
          <w:sz w:val="24"/>
          <w:szCs w:val="24"/>
          <w:lang w:eastAsia="ar-SA"/>
        </w:rPr>
        <w:t xml:space="preserve">ncyjne na wbudowane urządzenia </w:t>
      </w:r>
      <w:r w:rsidR="006558A5">
        <w:rPr>
          <w:rFonts w:ascii="Times New Roman" w:eastAsia="Times New Roman" w:hAnsi="Times New Roman" w:cs="Times New Roman"/>
          <w:sz w:val="24"/>
          <w:szCs w:val="24"/>
          <w:lang w:eastAsia="ar-SA"/>
        </w:rPr>
        <w:br/>
      </w:r>
      <w:r w:rsidRPr="00805231">
        <w:rPr>
          <w:rFonts w:ascii="Times New Roman" w:eastAsia="Times New Roman" w:hAnsi="Times New Roman" w:cs="Times New Roman"/>
          <w:sz w:val="24"/>
          <w:szCs w:val="24"/>
          <w:lang w:eastAsia="ar-SA"/>
        </w:rPr>
        <w:t>i materiały oraz dokument gwarancyjny odrębnie wystawiony przez Wykonawcę na wykonany przedmiot umowy określający zakres i terminy oraz uprawnienia określone przez gwaranta, co do rzeczy sprzedanej.</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Zabezpieczenie należytego wykonania umowy</w:t>
      </w:r>
      <w:r w:rsidRPr="00805231">
        <w:rPr>
          <w:rFonts w:ascii="Times New Roman" w:eastAsia="Times New Roman" w:hAnsi="Times New Roman" w:cs="Times New Roman"/>
          <w:sz w:val="24"/>
          <w:szCs w:val="24"/>
          <w:lang w:eastAsia="ar-SA"/>
        </w:rPr>
        <w:t xml:space="preserve"> – </w:t>
      </w:r>
      <w:r w:rsidR="006558A5">
        <w:rPr>
          <w:rFonts w:ascii="Times New Roman" w:eastAsia="Times New Roman" w:hAnsi="Times New Roman" w:cs="Times New Roman"/>
          <w:sz w:val="24"/>
          <w:szCs w:val="24"/>
          <w:lang w:eastAsia="ar-SA"/>
        </w:rPr>
        <w:t xml:space="preserve">część wynagrodzenia przekazaną </w:t>
      </w:r>
      <w:r w:rsidRPr="00805231">
        <w:rPr>
          <w:rFonts w:ascii="Times New Roman" w:eastAsia="Times New Roman" w:hAnsi="Times New Roman" w:cs="Times New Roman"/>
          <w:sz w:val="24"/>
          <w:szCs w:val="24"/>
          <w:lang w:eastAsia="ar-SA"/>
        </w:rPr>
        <w:t>w ustalonej formie, należną w przypadku niewykonani</w:t>
      </w:r>
      <w:r w:rsidR="006558A5">
        <w:rPr>
          <w:rFonts w:ascii="Times New Roman" w:eastAsia="Times New Roman" w:hAnsi="Times New Roman" w:cs="Times New Roman"/>
          <w:sz w:val="24"/>
          <w:szCs w:val="24"/>
          <w:lang w:eastAsia="ar-SA"/>
        </w:rPr>
        <w:t xml:space="preserve">a lub nienależytej staranności </w:t>
      </w:r>
      <w:r w:rsidRPr="00805231">
        <w:rPr>
          <w:rFonts w:ascii="Times New Roman" w:eastAsia="Times New Roman" w:hAnsi="Times New Roman" w:cs="Times New Roman"/>
          <w:sz w:val="24"/>
          <w:szCs w:val="24"/>
          <w:lang w:eastAsia="ar-SA"/>
        </w:rPr>
        <w:t>w wykonaniu przedmiotu umowy.</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Podwykonawca</w:t>
      </w:r>
      <w:r w:rsidRPr="00805231">
        <w:rPr>
          <w:rFonts w:ascii="Times New Roman" w:eastAsia="Times New Roman" w:hAnsi="Times New Roman" w:cs="Times New Roman"/>
          <w:sz w:val="24"/>
          <w:szCs w:val="24"/>
          <w:lang w:eastAsia="ar-SA"/>
        </w:rPr>
        <w:t xml:space="preserve"> – osobę fizyczną lub prawną, z którą Wykonawca za zgodą Zamawiającego zawarł umowę o wykonanie części przedmiotu umowy. </w:t>
      </w:r>
    </w:p>
    <w:p w:rsidR="00D52C74" w:rsidRPr="00D52C74" w:rsidRDefault="00805231" w:rsidP="00D52C74">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Umowa o podwykonawstwo</w:t>
      </w:r>
      <w:r w:rsidRPr="00805231">
        <w:rPr>
          <w:rFonts w:ascii="Times New Roman" w:eastAsia="Times New Roman" w:hAnsi="Times New Roman" w:cs="Times New Roman"/>
          <w:sz w:val="24"/>
          <w:szCs w:val="24"/>
          <w:lang w:eastAsia="ar-SA"/>
        </w:rPr>
        <w:t xml:space="preserve"> – należy przez to ro</w:t>
      </w:r>
      <w:r w:rsidR="006558A5">
        <w:rPr>
          <w:rFonts w:ascii="Times New Roman" w:eastAsia="Times New Roman" w:hAnsi="Times New Roman" w:cs="Times New Roman"/>
          <w:sz w:val="24"/>
          <w:szCs w:val="24"/>
          <w:lang w:eastAsia="ar-SA"/>
        </w:rPr>
        <w:t xml:space="preserve">zumieć umowę w formie pisemnej </w:t>
      </w:r>
      <w:r w:rsidR="006558A5">
        <w:rPr>
          <w:rFonts w:ascii="Times New Roman" w:eastAsia="Times New Roman" w:hAnsi="Times New Roman" w:cs="Times New Roman"/>
          <w:sz w:val="24"/>
          <w:szCs w:val="24"/>
          <w:lang w:eastAsia="ar-SA"/>
        </w:rPr>
        <w:br/>
      </w:r>
      <w:r w:rsidRPr="00805231">
        <w:rPr>
          <w:rFonts w:ascii="Times New Roman" w:eastAsia="Times New Roman" w:hAnsi="Times New Roman" w:cs="Times New Roman"/>
          <w:sz w:val="24"/>
          <w:szCs w:val="24"/>
          <w:lang w:eastAsia="ar-SA"/>
        </w:rPr>
        <w:t xml:space="preserve">o charakterze odpłatnym, której przedmiotem są usługi, dostawy lub roboty budowlane stanowiące część zamówienia publicznego, zawartą między wybranym przez Zamawiającego </w:t>
      </w:r>
      <w:r w:rsidRPr="00805231">
        <w:rPr>
          <w:rFonts w:ascii="Times New Roman" w:eastAsia="Times New Roman" w:hAnsi="Times New Roman" w:cs="Times New Roman"/>
          <w:sz w:val="24"/>
          <w:szCs w:val="24"/>
          <w:lang w:eastAsia="ar-SA"/>
        </w:rPr>
        <w:lastRenderedPageBreak/>
        <w:t xml:space="preserve">Wykonawcą a podwykonawcą, a innym podmiotem (podwykonawcą) a w przypadku zamówień na roboty budowlane także między podwykonawcą a dalszym podwykonawcą lub </w:t>
      </w:r>
      <w:r w:rsidR="00D52C74">
        <w:rPr>
          <w:rFonts w:ascii="Times New Roman" w:eastAsia="Times New Roman" w:hAnsi="Times New Roman" w:cs="Times New Roman"/>
          <w:sz w:val="24"/>
          <w:szCs w:val="24"/>
          <w:lang w:eastAsia="ar-SA"/>
        </w:rPr>
        <w:t>między dalszymi podwykonawcami.</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Siła wyższa</w:t>
      </w:r>
      <w:r w:rsidRPr="00805231">
        <w:rPr>
          <w:rFonts w:ascii="Times New Roman" w:eastAsia="Times New Roman" w:hAnsi="Times New Roman" w:cs="Times New Roman"/>
          <w:sz w:val="24"/>
          <w:szCs w:val="24"/>
          <w:lang w:eastAsia="ar-SA"/>
        </w:rPr>
        <w:t xml:space="preserve"> – przez siłę wyższą strony rozumieją zda</w:t>
      </w:r>
      <w:r w:rsidR="006558A5">
        <w:rPr>
          <w:rFonts w:ascii="Times New Roman" w:eastAsia="Times New Roman" w:hAnsi="Times New Roman" w:cs="Times New Roman"/>
          <w:sz w:val="24"/>
          <w:szCs w:val="24"/>
          <w:lang w:eastAsia="ar-SA"/>
        </w:rPr>
        <w:t xml:space="preserve">rzenie nagłe, nieprzewidywalne </w:t>
      </w:r>
      <w:r w:rsidR="006558A5">
        <w:rPr>
          <w:rFonts w:ascii="Times New Roman" w:eastAsia="Times New Roman" w:hAnsi="Times New Roman" w:cs="Times New Roman"/>
          <w:sz w:val="24"/>
          <w:szCs w:val="24"/>
          <w:lang w:eastAsia="ar-SA"/>
        </w:rPr>
        <w:br/>
      </w:r>
      <w:r w:rsidRPr="00805231">
        <w:rPr>
          <w:rFonts w:ascii="Times New Roman" w:eastAsia="Times New Roman" w:hAnsi="Times New Roman" w:cs="Times New Roman"/>
          <w:sz w:val="24"/>
          <w:szCs w:val="24"/>
          <w:lang w:eastAsia="ar-SA"/>
        </w:rPr>
        <w:t xml:space="preserve">i niezależne od woli Stron, uniemożliwiające wykonanie umowy na stałe lub na pewien czas, któremu nie można zapobiec, ani przeciwdziałać przy zachowaniu należytej staranności. </w:t>
      </w:r>
    </w:p>
    <w:p w:rsidR="00805231" w:rsidRPr="00805231" w:rsidRDefault="00805231" w:rsidP="00805231">
      <w:pPr>
        <w:suppressAutoHyphens/>
        <w:spacing w:after="0" w:line="240" w:lineRule="auto"/>
        <w:jc w:val="center"/>
        <w:rPr>
          <w:rFonts w:ascii="Times New Roman" w:eastAsia="Times New Roman" w:hAnsi="Times New Roman" w:cs="Times New Roman"/>
          <w:b/>
          <w:sz w:val="24"/>
          <w:szCs w:val="24"/>
          <w:lang w:eastAsia="ar-SA"/>
        </w:rPr>
      </w:pPr>
    </w:p>
    <w:p w:rsidR="00805231" w:rsidRPr="00805231" w:rsidRDefault="00805231" w:rsidP="00805231">
      <w:pPr>
        <w:suppressAutoHyphens/>
        <w:spacing w:after="0" w:line="240" w:lineRule="auto"/>
        <w:jc w:val="center"/>
        <w:rPr>
          <w:rFonts w:ascii="Times New Roman" w:eastAsia="Times New Roman" w:hAnsi="Times New Roman" w:cs="Times New Roman"/>
          <w:b/>
          <w:sz w:val="24"/>
          <w:szCs w:val="24"/>
          <w:lang w:eastAsia="ar-SA"/>
        </w:rPr>
      </w:pPr>
      <w:r w:rsidRPr="00805231">
        <w:rPr>
          <w:rFonts w:ascii="Times New Roman" w:eastAsia="Times New Roman" w:hAnsi="Times New Roman" w:cs="Times New Roman"/>
          <w:b/>
          <w:sz w:val="24"/>
          <w:szCs w:val="24"/>
          <w:lang w:eastAsia="ar-SA"/>
        </w:rPr>
        <w:t xml:space="preserve">§1 </w:t>
      </w:r>
    </w:p>
    <w:p w:rsidR="00805231" w:rsidRPr="00805231" w:rsidRDefault="00805231" w:rsidP="00805231">
      <w:pPr>
        <w:suppressAutoHyphens/>
        <w:spacing w:after="0" w:line="240" w:lineRule="auto"/>
        <w:jc w:val="center"/>
        <w:rPr>
          <w:rFonts w:ascii="Times New Roman" w:eastAsia="Times New Roman" w:hAnsi="Times New Roman" w:cs="Times New Roman"/>
          <w:b/>
          <w:sz w:val="24"/>
          <w:szCs w:val="24"/>
          <w:lang w:eastAsia="ar-SA"/>
        </w:rPr>
      </w:pPr>
      <w:r w:rsidRPr="00805231">
        <w:rPr>
          <w:rFonts w:ascii="Times New Roman" w:eastAsia="Times New Roman" w:hAnsi="Times New Roman" w:cs="Times New Roman"/>
          <w:b/>
          <w:sz w:val="24"/>
          <w:szCs w:val="24"/>
          <w:lang w:eastAsia="ar-SA"/>
        </w:rPr>
        <w:t>Przedmiot umowy</w:t>
      </w:r>
    </w:p>
    <w:p w:rsidR="006234D5" w:rsidRDefault="00805231" w:rsidP="00805231">
      <w:pPr>
        <w:numPr>
          <w:ilvl w:val="0"/>
          <w:numId w:val="2"/>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sz w:val="24"/>
          <w:szCs w:val="24"/>
          <w:lang w:eastAsia="ar-SA"/>
        </w:rPr>
        <w:t xml:space="preserve">Przedmiotem zamówienia jest zadanie </w:t>
      </w:r>
      <w:proofErr w:type="spellStart"/>
      <w:r w:rsidRPr="00805231">
        <w:rPr>
          <w:rFonts w:ascii="Times New Roman" w:eastAsia="Times New Roman" w:hAnsi="Times New Roman" w:cs="Times New Roman"/>
          <w:sz w:val="24"/>
          <w:szCs w:val="24"/>
          <w:lang w:eastAsia="ar-SA"/>
        </w:rPr>
        <w:t>pn</w:t>
      </w:r>
      <w:proofErr w:type="spellEnd"/>
      <w:r w:rsidRPr="00805231">
        <w:rPr>
          <w:rFonts w:ascii="Times New Roman" w:eastAsia="Times New Roman" w:hAnsi="Times New Roman" w:cs="Times New Roman"/>
          <w:sz w:val="24"/>
          <w:szCs w:val="24"/>
          <w:lang w:eastAsia="ar-SA"/>
        </w:rPr>
        <w:t xml:space="preserve">: </w:t>
      </w:r>
    </w:p>
    <w:p w:rsidR="00805231" w:rsidRPr="0028143F" w:rsidRDefault="00805231" w:rsidP="006234D5">
      <w:pPr>
        <w:suppressAutoHyphens/>
        <w:spacing w:after="0" w:line="240" w:lineRule="auto"/>
        <w:ind w:left="426"/>
        <w:jc w:val="center"/>
        <w:rPr>
          <w:rFonts w:ascii="Times New Roman" w:eastAsia="Times New Roman" w:hAnsi="Times New Roman" w:cs="Times New Roman"/>
          <w:sz w:val="24"/>
          <w:szCs w:val="24"/>
          <w:lang w:eastAsia="ar-SA"/>
        </w:rPr>
      </w:pPr>
      <w:r w:rsidRPr="00805231">
        <w:rPr>
          <w:rFonts w:ascii="Times New Roman" w:eastAsia="Times New Roman" w:hAnsi="Times New Roman" w:cs="Times New Roman"/>
          <w:b/>
          <w:bCs/>
          <w:i/>
          <w:sz w:val="24"/>
          <w:szCs w:val="24"/>
          <w:lang w:eastAsia="ar-SA"/>
        </w:rPr>
        <w:t>„Prz</w:t>
      </w:r>
      <w:r w:rsidR="00565F16">
        <w:rPr>
          <w:rFonts w:ascii="Times New Roman" w:eastAsia="Times New Roman" w:hAnsi="Times New Roman" w:cs="Times New Roman"/>
          <w:b/>
          <w:bCs/>
          <w:i/>
          <w:sz w:val="24"/>
          <w:szCs w:val="24"/>
          <w:lang w:eastAsia="ar-SA"/>
        </w:rPr>
        <w:t>ebudowa drogi powiatowej Nr 1081</w:t>
      </w:r>
      <w:r w:rsidRPr="00805231">
        <w:rPr>
          <w:rFonts w:ascii="Times New Roman" w:eastAsia="Times New Roman" w:hAnsi="Times New Roman" w:cs="Times New Roman"/>
          <w:b/>
          <w:bCs/>
          <w:i/>
          <w:sz w:val="24"/>
          <w:szCs w:val="24"/>
          <w:lang w:eastAsia="ar-SA"/>
        </w:rPr>
        <w:t xml:space="preserve">R </w:t>
      </w:r>
      <w:r w:rsidR="00565F16">
        <w:rPr>
          <w:rFonts w:ascii="Times New Roman" w:eastAsia="Times New Roman" w:hAnsi="Times New Roman" w:cs="Times New Roman"/>
          <w:b/>
          <w:bCs/>
          <w:i/>
          <w:sz w:val="24"/>
          <w:szCs w:val="24"/>
          <w:lang w:eastAsia="ar-SA"/>
        </w:rPr>
        <w:t xml:space="preserve">Groble – </w:t>
      </w:r>
      <w:proofErr w:type="spellStart"/>
      <w:r w:rsidR="00565F16">
        <w:rPr>
          <w:rFonts w:ascii="Times New Roman" w:eastAsia="Times New Roman" w:hAnsi="Times New Roman" w:cs="Times New Roman"/>
          <w:b/>
          <w:bCs/>
          <w:i/>
          <w:sz w:val="24"/>
          <w:szCs w:val="24"/>
          <w:lang w:eastAsia="ar-SA"/>
        </w:rPr>
        <w:t>Sibigi</w:t>
      </w:r>
      <w:proofErr w:type="spellEnd"/>
      <w:r w:rsidR="0028143F">
        <w:rPr>
          <w:rFonts w:ascii="Times New Roman" w:eastAsia="Times New Roman" w:hAnsi="Times New Roman" w:cs="Times New Roman"/>
          <w:b/>
          <w:bCs/>
          <w:i/>
          <w:sz w:val="24"/>
          <w:szCs w:val="24"/>
          <w:lang w:eastAsia="ar-SA"/>
        </w:rPr>
        <w:t xml:space="preserve"> </w:t>
      </w:r>
      <w:r w:rsidR="0028143F" w:rsidRPr="0028143F">
        <w:rPr>
          <w:rFonts w:ascii="Times New Roman" w:eastAsia="Times New Roman" w:hAnsi="Times New Roman" w:cs="Times New Roman"/>
          <w:bCs/>
          <w:i/>
          <w:sz w:val="24"/>
          <w:szCs w:val="24"/>
          <w:lang w:eastAsia="ar-SA"/>
        </w:rPr>
        <w:t>w ramach zadania Przebudowa dróg powiatowych na terenie Powiatu Niżańskiego</w:t>
      </w:r>
      <w:r w:rsidRPr="0028143F">
        <w:rPr>
          <w:rFonts w:ascii="Times New Roman" w:eastAsia="Times New Roman" w:hAnsi="Times New Roman" w:cs="Times New Roman"/>
          <w:bCs/>
          <w:i/>
          <w:sz w:val="24"/>
          <w:szCs w:val="24"/>
          <w:lang w:eastAsia="ar-SA"/>
        </w:rPr>
        <w:t>”</w:t>
      </w:r>
    </w:p>
    <w:p w:rsidR="00805231" w:rsidRDefault="00805231" w:rsidP="00805231">
      <w:pPr>
        <w:numPr>
          <w:ilvl w:val="0"/>
          <w:numId w:val="2"/>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sz w:val="24"/>
          <w:szCs w:val="24"/>
          <w:lang w:eastAsia="ar-SA"/>
        </w:rPr>
        <w:t>Zamawiający zleca a Wykonawca zobowią</w:t>
      </w:r>
      <w:r w:rsidR="00714A9D">
        <w:rPr>
          <w:rFonts w:ascii="Times New Roman" w:eastAsia="Times New Roman" w:hAnsi="Times New Roman" w:cs="Times New Roman"/>
          <w:sz w:val="24"/>
          <w:szCs w:val="24"/>
          <w:lang w:eastAsia="ar-SA"/>
        </w:rPr>
        <w:t>zuje się do wykonania przebudowy</w:t>
      </w:r>
      <w:r w:rsidRPr="00805231">
        <w:rPr>
          <w:rFonts w:ascii="Times New Roman" w:eastAsia="Times New Roman" w:hAnsi="Times New Roman" w:cs="Times New Roman"/>
          <w:sz w:val="24"/>
          <w:szCs w:val="24"/>
          <w:lang w:eastAsia="ar-SA"/>
        </w:rPr>
        <w:t xml:space="preserve"> w/w drogi powiatowej </w:t>
      </w:r>
      <w:r w:rsidRPr="00805231">
        <w:rPr>
          <w:rFonts w:ascii="Times New Roman" w:eastAsia="Times New Roman" w:hAnsi="Times New Roman" w:cs="Times New Roman"/>
          <w:bCs/>
          <w:sz w:val="24"/>
          <w:szCs w:val="24"/>
          <w:lang w:eastAsia="ar-SA"/>
        </w:rPr>
        <w:t xml:space="preserve">w km od </w:t>
      </w:r>
      <w:r w:rsidR="00D25C06">
        <w:rPr>
          <w:rFonts w:ascii="Times New Roman" w:eastAsia="Times New Roman" w:hAnsi="Times New Roman" w:cs="Times New Roman"/>
          <w:bCs/>
          <w:sz w:val="24"/>
          <w:szCs w:val="24"/>
          <w:lang w:eastAsia="ar-SA"/>
        </w:rPr>
        <w:t>w km od 0+990 do km 1+685</w:t>
      </w:r>
      <w:r w:rsidR="00565F16">
        <w:rPr>
          <w:rFonts w:ascii="Times New Roman" w:eastAsia="Times New Roman" w:hAnsi="Times New Roman" w:cs="Times New Roman"/>
          <w:bCs/>
          <w:sz w:val="24"/>
          <w:szCs w:val="24"/>
          <w:lang w:eastAsia="ar-SA"/>
        </w:rPr>
        <w:t xml:space="preserve"> </w:t>
      </w:r>
      <w:r w:rsidRPr="00805231">
        <w:rPr>
          <w:rFonts w:ascii="Times New Roman" w:eastAsia="Times New Roman" w:hAnsi="Times New Roman" w:cs="Times New Roman"/>
          <w:sz w:val="24"/>
          <w:szCs w:val="24"/>
          <w:lang w:eastAsia="ar-SA"/>
        </w:rPr>
        <w:t>w zakresie:</w:t>
      </w:r>
    </w:p>
    <w:p w:rsidR="00565F16" w:rsidRPr="00F60FDB" w:rsidRDefault="00565F16" w:rsidP="00F60FDB">
      <w:pPr>
        <w:numPr>
          <w:ilvl w:val="0"/>
          <w:numId w:val="31"/>
        </w:numPr>
        <w:tabs>
          <w:tab w:val="left" w:pos="709"/>
        </w:tabs>
        <w:spacing w:after="0" w:line="240" w:lineRule="auto"/>
        <w:ind w:left="709" w:hanging="283"/>
        <w:jc w:val="both"/>
        <w:rPr>
          <w:rFonts w:ascii="Times New Roman" w:hAnsi="Times New Roman" w:cs="Times New Roman"/>
          <w:sz w:val="24"/>
          <w:szCs w:val="24"/>
        </w:rPr>
      </w:pPr>
      <w:r w:rsidRPr="00F60FDB">
        <w:rPr>
          <w:rFonts w:ascii="Times New Roman" w:hAnsi="Times New Roman" w:cs="Times New Roman"/>
          <w:sz w:val="24"/>
          <w:szCs w:val="24"/>
        </w:rPr>
        <w:t>roboty przygotowawcze (wyznaczenie trasy i punktów wysokościowych),</w:t>
      </w:r>
    </w:p>
    <w:p w:rsidR="00565F16" w:rsidRPr="00F60FDB" w:rsidRDefault="00565F16" w:rsidP="00F60FDB">
      <w:pPr>
        <w:numPr>
          <w:ilvl w:val="0"/>
          <w:numId w:val="31"/>
        </w:numPr>
        <w:tabs>
          <w:tab w:val="left" w:pos="709"/>
        </w:tabs>
        <w:spacing w:after="0" w:line="240" w:lineRule="auto"/>
        <w:ind w:left="709" w:hanging="283"/>
        <w:jc w:val="both"/>
        <w:rPr>
          <w:rFonts w:ascii="Times New Roman" w:hAnsi="Times New Roman" w:cs="Times New Roman"/>
          <w:sz w:val="24"/>
          <w:szCs w:val="24"/>
        </w:rPr>
      </w:pPr>
      <w:r w:rsidRPr="00F60FDB">
        <w:rPr>
          <w:rFonts w:ascii="Times New Roman" w:hAnsi="Times New Roman" w:cs="Times New Roman"/>
          <w:sz w:val="24"/>
          <w:szCs w:val="24"/>
        </w:rPr>
        <w:t xml:space="preserve">podbudowy (oczyszczenie, skropienie), </w:t>
      </w:r>
    </w:p>
    <w:p w:rsidR="00565F16" w:rsidRPr="00F60FDB" w:rsidRDefault="00565F16" w:rsidP="00F60FDB">
      <w:pPr>
        <w:numPr>
          <w:ilvl w:val="0"/>
          <w:numId w:val="31"/>
        </w:numPr>
        <w:tabs>
          <w:tab w:val="left" w:pos="709"/>
        </w:tabs>
        <w:spacing w:after="0" w:line="240" w:lineRule="auto"/>
        <w:ind w:left="709" w:hanging="283"/>
        <w:jc w:val="both"/>
        <w:rPr>
          <w:rFonts w:ascii="Times New Roman" w:hAnsi="Times New Roman" w:cs="Times New Roman"/>
          <w:sz w:val="24"/>
          <w:szCs w:val="24"/>
        </w:rPr>
      </w:pPr>
      <w:r w:rsidRPr="00F60FDB">
        <w:rPr>
          <w:rFonts w:ascii="Times New Roman" w:hAnsi="Times New Roman" w:cs="Times New Roman"/>
          <w:sz w:val="24"/>
          <w:szCs w:val="24"/>
        </w:rPr>
        <w:t>nawierzchnie (</w:t>
      </w:r>
      <w:r w:rsidR="00D25C06" w:rsidRPr="00F60FDB">
        <w:rPr>
          <w:rFonts w:ascii="Times New Roman" w:hAnsi="Times New Roman" w:cs="Times New Roman"/>
          <w:sz w:val="24"/>
          <w:szCs w:val="24"/>
        </w:rPr>
        <w:t>frezowanie</w:t>
      </w:r>
      <w:r w:rsidR="00D25C06">
        <w:rPr>
          <w:rFonts w:ascii="Times New Roman" w:hAnsi="Times New Roman" w:cs="Times New Roman"/>
          <w:sz w:val="24"/>
          <w:szCs w:val="24"/>
        </w:rPr>
        <w:t xml:space="preserve">, </w:t>
      </w:r>
      <w:r w:rsidRPr="00F60FDB">
        <w:rPr>
          <w:rFonts w:ascii="Times New Roman" w:hAnsi="Times New Roman" w:cs="Times New Roman"/>
          <w:sz w:val="24"/>
          <w:szCs w:val="24"/>
        </w:rPr>
        <w:t>warstwa wyrównawcza, ścieralna),</w:t>
      </w:r>
    </w:p>
    <w:p w:rsidR="00787612" w:rsidRPr="00F60FDB" w:rsidRDefault="00D25C06" w:rsidP="00F60FDB">
      <w:pPr>
        <w:numPr>
          <w:ilvl w:val="0"/>
          <w:numId w:val="31"/>
        </w:numPr>
        <w:tabs>
          <w:tab w:val="left" w:pos="709"/>
        </w:tab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roboty wykończeniowe (</w:t>
      </w:r>
      <w:r w:rsidR="00565F16" w:rsidRPr="00F60FDB">
        <w:rPr>
          <w:rFonts w:ascii="Times New Roman" w:hAnsi="Times New Roman" w:cs="Times New Roman"/>
          <w:sz w:val="24"/>
          <w:szCs w:val="24"/>
        </w:rPr>
        <w:t>pobocza</w:t>
      </w:r>
      <w:r>
        <w:rPr>
          <w:rFonts w:ascii="Times New Roman" w:hAnsi="Times New Roman" w:cs="Times New Roman"/>
          <w:sz w:val="24"/>
          <w:szCs w:val="24"/>
        </w:rPr>
        <w:t xml:space="preserve"> utwardzone materiałem kamiennym</w:t>
      </w:r>
      <w:r w:rsidR="00565F16" w:rsidRPr="00F60FDB">
        <w:rPr>
          <w:rFonts w:ascii="Times New Roman" w:hAnsi="Times New Roman" w:cs="Times New Roman"/>
          <w:sz w:val="24"/>
          <w:szCs w:val="24"/>
        </w:rPr>
        <w:t>)</w:t>
      </w:r>
      <w:r w:rsidR="00787612" w:rsidRPr="00F60FDB">
        <w:rPr>
          <w:rFonts w:ascii="Times New Roman" w:hAnsi="Times New Roman" w:cs="Times New Roman"/>
          <w:sz w:val="24"/>
          <w:szCs w:val="24"/>
        </w:rPr>
        <w:t>.</w:t>
      </w:r>
    </w:p>
    <w:p w:rsidR="00805231" w:rsidRDefault="00805231" w:rsidP="00805231">
      <w:pPr>
        <w:pStyle w:val="Akapitzlist"/>
        <w:numPr>
          <w:ilvl w:val="0"/>
          <w:numId w:val="2"/>
        </w:numPr>
        <w:tabs>
          <w:tab w:val="clear" w:pos="720"/>
        </w:tabs>
        <w:spacing w:after="0" w:line="240" w:lineRule="auto"/>
        <w:ind w:left="426" w:hanging="426"/>
        <w:jc w:val="both"/>
        <w:rPr>
          <w:rFonts w:ascii="Times New Roman" w:eastAsia="Times New Roman" w:hAnsi="Times New Roman" w:cs="Times New Roman"/>
          <w:kern w:val="1"/>
          <w:sz w:val="24"/>
          <w:szCs w:val="24"/>
          <w:lang w:eastAsia="ar-SA"/>
        </w:rPr>
      </w:pPr>
      <w:r w:rsidRPr="00805231">
        <w:rPr>
          <w:rFonts w:ascii="Times New Roman" w:eastAsia="Times New Roman" w:hAnsi="Times New Roman" w:cs="Times New Roman"/>
          <w:sz w:val="24"/>
          <w:szCs w:val="24"/>
          <w:lang w:eastAsia="ar-SA"/>
        </w:rPr>
        <w:t>Szczegółowy zakres robót stanowi</w:t>
      </w:r>
      <w:r w:rsidRPr="00006F36">
        <w:rPr>
          <w:rFonts w:ascii="Times New Roman" w:eastAsia="Times New Roman" w:hAnsi="Times New Roman" w:cs="Times New Roman"/>
          <w:sz w:val="24"/>
          <w:szCs w:val="24"/>
          <w:lang w:eastAsia="ar-SA"/>
        </w:rPr>
        <w:t xml:space="preserve">: </w:t>
      </w:r>
      <w:r w:rsidRPr="00805231">
        <w:rPr>
          <w:rFonts w:ascii="Times New Roman" w:eastAsia="Times New Roman" w:hAnsi="Times New Roman" w:cs="Times New Roman"/>
          <w:sz w:val="24"/>
          <w:szCs w:val="24"/>
          <w:u w:val="single"/>
          <w:lang w:eastAsia="ar-SA"/>
        </w:rPr>
        <w:t xml:space="preserve">przedmiar robót, </w:t>
      </w:r>
      <w:r w:rsidR="009E7FDE">
        <w:rPr>
          <w:rFonts w:ascii="Times New Roman" w:eastAsia="Times New Roman" w:hAnsi="Times New Roman" w:cs="Times New Roman"/>
          <w:sz w:val="24"/>
          <w:szCs w:val="24"/>
          <w:u w:val="single"/>
          <w:lang w:eastAsia="ar-SA"/>
        </w:rPr>
        <w:t xml:space="preserve">opis techniczny, </w:t>
      </w:r>
      <w:r w:rsidRPr="00805231">
        <w:rPr>
          <w:rFonts w:ascii="Times New Roman" w:eastAsia="Times New Roman" w:hAnsi="Times New Roman" w:cs="Times New Roman"/>
          <w:sz w:val="24"/>
          <w:szCs w:val="24"/>
          <w:u w:val="single"/>
          <w:lang w:eastAsia="ar-SA"/>
        </w:rPr>
        <w:t>specyfikacja techniczna wykonania i odbioru robót budowlanych.</w:t>
      </w:r>
      <w:r w:rsidRPr="00F60FDB">
        <w:rPr>
          <w:rFonts w:ascii="Times New Roman" w:eastAsia="Times New Roman" w:hAnsi="Times New Roman" w:cs="Times New Roman"/>
          <w:kern w:val="1"/>
          <w:sz w:val="24"/>
          <w:szCs w:val="24"/>
          <w:lang w:eastAsia="ar-SA"/>
        </w:rPr>
        <w:t xml:space="preserve"> </w:t>
      </w:r>
      <w:r w:rsidRPr="00805231">
        <w:rPr>
          <w:rFonts w:ascii="Times New Roman" w:eastAsia="Times New Roman" w:hAnsi="Times New Roman" w:cs="Times New Roman"/>
          <w:kern w:val="1"/>
          <w:sz w:val="24"/>
          <w:szCs w:val="24"/>
          <w:lang w:eastAsia="ar-SA"/>
        </w:rPr>
        <w:t>W/w dokumenty stanowią załączniki do SIWZ, tworzące integralną część z niniejszą umową.</w:t>
      </w:r>
    </w:p>
    <w:p w:rsidR="00805231" w:rsidRPr="00805231" w:rsidRDefault="00805231" w:rsidP="00805231">
      <w:pPr>
        <w:pStyle w:val="Akapitzlist"/>
        <w:numPr>
          <w:ilvl w:val="0"/>
          <w:numId w:val="2"/>
        </w:numPr>
        <w:tabs>
          <w:tab w:val="clear" w:pos="720"/>
        </w:tabs>
        <w:spacing w:after="0" w:line="240" w:lineRule="auto"/>
        <w:ind w:left="426" w:hanging="426"/>
        <w:jc w:val="both"/>
        <w:rPr>
          <w:rFonts w:ascii="Times New Roman" w:eastAsia="Times New Roman" w:hAnsi="Times New Roman" w:cs="Times New Roman"/>
          <w:kern w:val="1"/>
          <w:sz w:val="24"/>
          <w:szCs w:val="24"/>
          <w:lang w:eastAsia="ar-SA"/>
        </w:rPr>
      </w:pPr>
      <w:r w:rsidRPr="00805231">
        <w:rPr>
          <w:rFonts w:ascii="Times New Roman" w:hAnsi="Times New Roman" w:cs="Times New Roman"/>
          <w:sz w:val="24"/>
          <w:szCs w:val="24"/>
          <w:lang w:eastAsia="pl-PL" w:bidi="pl-PL"/>
        </w:rPr>
        <w:t xml:space="preserve">Zakres rzeczowy zamówienia obejmuje </w:t>
      </w:r>
      <w:r>
        <w:rPr>
          <w:rFonts w:ascii="Times New Roman" w:hAnsi="Times New Roman" w:cs="Times New Roman"/>
          <w:sz w:val="24"/>
          <w:szCs w:val="24"/>
          <w:lang w:eastAsia="pl-PL" w:bidi="pl-PL"/>
        </w:rPr>
        <w:t xml:space="preserve">również </w:t>
      </w:r>
      <w:r w:rsidRPr="00805231">
        <w:rPr>
          <w:rFonts w:ascii="Times New Roman" w:hAnsi="Times New Roman" w:cs="Times New Roman"/>
          <w:sz w:val="24"/>
          <w:szCs w:val="24"/>
          <w:lang w:eastAsia="pl-PL" w:bidi="pl-PL"/>
        </w:rPr>
        <w:t xml:space="preserve">wszystkie czynności jak np. prace geodezyjne, projekt organizacji ruchu, </w:t>
      </w:r>
      <w:r w:rsidR="006558A5">
        <w:rPr>
          <w:rFonts w:ascii="Times New Roman" w:hAnsi="Times New Roman" w:cs="Times New Roman"/>
          <w:sz w:val="24"/>
          <w:szCs w:val="24"/>
          <w:lang w:eastAsia="pl-PL" w:bidi="pl-PL"/>
        </w:rPr>
        <w:t xml:space="preserve">tyczenie, </w:t>
      </w:r>
      <w:r w:rsidRPr="006558A5">
        <w:rPr>
          <w:rFonts w:ascii="Times New Roman" w:hAnsi="Times New Roman" w:cs="Times New Roman"/>
          <w:sz w:val="24"/>
          <w:szCs w:val="24"/>
          <w:lang w:eastAsia="pl-PL" w:bidi="pl-PL"/>
        </w:rPr>
        <w:t>inwentaryzacja powykon</w:t>
      </w:r>
      <w:r w:rsidR="006558A5">
        <w:rPr>
          <w:rFonts w:ascii="Times New Roman" w:hAnsi="Times New Roman" w:cs="Times New Roman"/>
          <w:sz w:val="24"/>
          <w:szCs w:val="24"/>
          <w:lang w:eastAsia="pl-PL" w:bidi="pl-PL"/>
        </w:rPr>
        <w:t>awcza, wyznaczenie kolizji,</w:t>
      </w:r>
      <w:r w:rsidRPr="006558A5">
        <w:rPr>
          <w:rFonts w:ascii="Times New Roman" w:hAnsi="Times New Roman" w:cs="Times New Roman"/>
          <w:sz w:val="24"/>
          <w:szCs w:val="24"/>
          <w:lang w:eastAsia="pl-PL" w:bidi="pl-PL"/>
        </w:rPr>
        <w:t xml:space="preserve"> </w:t>
      </w:r>
      <w:r w:rsidRPr="00805231">
        <w:rPr>
          <w:rFonts w:ascii="Times New Roman" w:hAnsi="Times New Roman" w:cs="Times New Roman"/>
          <w:sz w:val="24"/>
          <w:szCs w:val="24"/>
          <w:lang w:eastAsia="pl-PL" w:bidi="pl-PL"/>
        </w:rPr>
        <w:t>przywrócenie przyległego terenu do stanu pierwotnego, zajęcie pasa drogowego, ubezpieczenia itp.</w:t>
      </w:r>
    </w:p>
    <w:p w:rsidR="00805231" w:rsidRPr="00805231" w:rsidRDefault="00805231" w:rsidP="00805231">
      <w:pPr>
        <w:spacing w:after="0" w:line="240" w:lineRule="auto"/>
        <w:jc w:val="center"/>
        <w:rPr>
          <w:rFonts w:ascii="Times New Roman" w:eastAsia="Times New Roman" w:hAnsi="Times New Roman" w:cs="Times New Roman"/>
          <w:b/>
          <w:kern w:val="1"/>
          <w:sz w:val="24"/>
          <w:szCs w:val="24"/>
          <w:lang w:eastAsia="ar-SA"/>
        </w:rPr>
      </w:pPr>
      <w:r w:rsidRPr="00805231">
        <w:rPr>
          <w:rFonts w:ascii="Times New Roman" w:eastAsia="Times New Roman" w:hAnsi="Times New Roman" w:cs="Times New Roman"/>
          <w:b/>
          <w:kern w:val="1"/>
          <w:sz w:val="24"/>
          <w:szCs w:val="24"/>
          <w:lang w:eastAsia="ar-SA"/>
        </w:rPr>
        <w:t>§2</w:t>
      </w:r>
    </w:p>
    <w:p w:rsidR="00805231" w:rsidRDefault="00805231" w:rsidP="00955618">
      <w:pPr>
        <w:spacing w:after="0" w:line="240" w:lineRule="auto"/>
        <w:jc w:val="center"/>
        <w:rPr>
          <w:rFonts w:ascii="Times New Roman" w:eastAsia="Times New Roman" w:hAnsi="Times New Roman" w:cs="Times New Roman"/>
          <w:b/>
          <w:kern w:val="1"/>
          <w:sz w:val="24"/>
          <w:szCs w:val="24"/>
          <w:lang w:eastAsia="ar-SA"/>
        </w:rPr>
      </w:pPr>
      <w:r w:rsidRPr="00805231">
        <w:rPr>
          <w:rFonts w:ascii="Times New Roman" w:eastAsia="Times New Roman" w:hAnsi="Times New Roman" w:cs="Times New Roman"/>
          <w:b/>
          <w:kern w:val="1"/>
          <w:sz w:val="24"/>
          <w:szCs w:val="24"/>
          <w:lang w:eastAsia="ar-SA"/>
        </w:rPr>
        <w:t>Przedmiot umowy – wymagania dodatkowe</w:t>
      </w:r>
    </w:p>
    <w:p w:rsidR="00014CDD" w:rsidRPr="00014CDD" w:rsidRDefault="00805231" w:rsidP="00014CDD">
      <w:pPr>
        <w:pStyle w:val="Akapitzlist"/>
        <w:numPr>
          <w:ilvl w:val="0"/>
          <w:numId w:val="4"/>
        </w:numPr>
        <w:suppressAutoHyphens/>
        <w:spacing w:after="0" w:line="240" w:lineRule="auto"/>
        <w:ind w:left="426" w:hanging="426"/>
        <w:jc w:val="both"/>
        <w:rPr>
          <w:rFonts w:ascii="Times New Roman" w:eastAsia="Times New Roman" w:hAnsi="Times New Roman" w:cs="Times New Roman"/>
          <w:kern w:val="1"/>
          <w:sz w:val="24"/>
          <w:szCs w:val="24"/>
          <w:lang w:eastAsia="ar-SA"/>
        </w:rPr>
      </w:pPr>
      <w:r w:rsidRPr="00805231">
        <w:rPr>
          <w:rFonts w:ascii="Times New Roman" w:eastAsia="Times New Roman" w:hAnsi="Times New Roman" w:cs="Times New Roman"/>
          <w:sz w:val="24"/>
          <w:szCs w:val="24"/>
          <w:lang w:eastAsia="ar-SA"/>
        </w:rPr>
        <w:t>Wykonawca jest zobowiązany do prowadzenia robót w sp</w:t>
      </w:r>
      <w:r w:rsidR="006558A5">
        <w:rPr>
          <w:rFonts w:ascii="Times New Roman" w:eastAsia="Times New Roman" w:hAnsi="Times New Roman" w:cs="Times New Roman"/>
          <w:sz w:val="24"/>
          <w:szCs w:val="24"/>
          <w:lang w:eastAsia="ar-SA"/>
        </w:rPr>
        <w:t xml:space="preserve">osób ciągły. Wstrzymanie robót </w:t>
      </w:r>
      <w:r w:rsidR="006558A5">
        <w:rPr>
          <w:rFonts w:ascii="Times New Roman" w:eastAsia="Times New Roman" w:hAnsi="Times New Roman" w:cs="Times New Roman"/>
          <w:sz w:val="24"/>
          <w:szCs w:val="24"/>
          <w:lang w:eastAsia="ar-SA"/>
        </w:rPr>
        <w:br/>
      </w:r>
      <w:r w:rsidRPr="00805231">
        <w:rPr>
          <w:rFonts w:ascii="Times New Roman" w:eastAsia="Times New Roman" w:hAnsi="Times New Roman" w:cs="Times New Roman"/>
          <w:sz w:val="24"/>
          <w:szCs w:val="24"/>
          <w:lang w:eastAsia="ar-SA"/>
        </w:rPr>
        <w:t>z powodu niekorzystnych warunków atmosferycznych powinno być uzgodnione każdorazowo z inspektorem nadzoru.</w:t>
      </w:r>
    </w:p>
    <w:p w:rsidR="00014CDD" w:rsidRPr="00EC2C07" w:rsidRDefault="00014CDD" w:rsidP="00014CDD">
      <w:pPr>
        <w:pStyle w:val="Akapitzlist"/>
        <w:numPr>
          <w:ilvl w:val="0"/>
          <w:numId w:val="4"/>
        </w:numPr>
        <w:suppressAutoHyphens/>
        <w:spacing w:after="0" w:line="240" w:lineRule="auto"/>
        <w:ind w:left="426" w:hanging="426"/>
        <w:jc w:val="both"/>
        <w:rPr>
          <w:rFonts w:ascii="Times New Roman" w:eastAsia="Times New Roman" w:hAnsi="Times New Roman" w:cs="Times New Roman"/>
          <w:kern w:val="1"/>
          <w:sz w:val="24"/>
          <w:szCs w:val="24"/>
          <w:lang w:eastAsia="ar-SA"/>
        </w:rPr>
      </w:pPr>
      <w:r w:rsidRPr="00EC2C07">
        <w:rPr>
          <w:rFonts w:ascii="Times New Roman" w:eastAsia="Times New Roman" w:hAnsi="Times New Roman" w:cs="Times New Roman"/>
          <w:sz w:val="24"/>
          <w:szCs w:val="24"/>
          <w:lang w:eastAsia="ar-SA"/>
        </w:rPr>
        <w:t>Wykonawca oświadcza, że zapoznał się i sprawdził zakres robót pod kątem rozwiązań technologicznych i ilościowych i na tej podstawie stwierdza, że ewentualne korekty ilościowe przedmiotu umowy zostały usankcjonowane niniejszą umową i zawierają się w wartości umowy,</w:t>
      </w:r>
    </w:p>
    <w:p w:rsidR="00805231" w:rsidRPr="00805231" w:rsidRDefault="00805231" w:rsidP="00805231">
      <w:pPr>
        <w:numPr>
          <w:ilvl w:val="0"/>
          <w:numId w:val="4"/>
        </w:numPr>
        <w:suppressAutoHyphens/>
        <w:spacing w:after="0" w:line="240" w:lineRule="auto"/>
        <w:ind w:left="426" w:hanging="426"/>
        <w:jc w:val="both"/>
        <w:rPr>
          <w:rFonts w:ascii="Times New Roman" w:eastAsia="Times New Roman" w:hAnsi="Times New Roman" w:cs="Times New Roman"/>
          <w:kern w:val="1"/>
          <w:sz w:val="24"/>
          <w:szCs w:val="24"/>
          <w:lang w:eastAsia="ar-SA"/>
        </w:rPr>
      </w:pPr>
      <w:r w:rsidRPr="00805231">
        <w:rPr>
          <w:rFonts w:ascii="Times New Roman" w:eastAsia="Times New Roman" w:hAnsi="Times New Roman" w:cs="Times New Roman"/>
          <w:sz w:val="24"/>
          <w:szCs w:val="20"/>
          <w:lang w:eastAsia="pl-PL" w:bidi="pl-PL"/>
        </w:rPr>
        <w:t>Zamawiający oświadcza, że posiada prawo dysponowania nieruchomością, na której zrealizowany zostanie przedmiot umowy.</w:t>
      </w:r>
    </w:p>
    <w:p w:rsidR="00805231" w:rsidRDefault="00805231" w:rsidP="00805231">
      <w:pPr>
        <w:spacing w:after="0" w:line="240" w:lineRule="auto"/>
        <w:rPr>
          <w:rFonts w:ascii="Times New Roman" w:eastAsia="Times New Roman" w:hAnsi="Times New Roman" w:cs="Times New Roman"/>
          <w:b/>
          <w:kern w:val="1"/>
          <w:sz w:val="24"/>
          <w:szCs w:val="24"/>
          <w:lang w:eastAsia="ar-SA"/>
        </w:rPr>
      </w:pPr>
    </w:p>
    <w:p w:rsidR="00805231" w:rsidRPr="00805231" w:rsidRDefault="00014CDD" w:rsidP="00805231">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§3</w:t>
      </w:r>
    </w:p>
    <w:p w:rsidR="00805231" w:rsidRPr="00805231" w:rsidRDefault="00805231" w:rsidP="00805231">
      <w:pPr>
        <w:suppressAutoHyphens/>
        <w:spacing w:after="0" w:line="240" w:lineRule="auto"/>
        <w:jc w:val="center"/>
        <w:rPr>
          <w:rFonts w:ascii="Times New Roman" w:eastAsia="Times New Roman" w:hAnsi="Times New Roman" w:cs="Times New Roman"/>
          <w:b/>
          <w:sz w:val="24"/>
          <w:szCs w:val="24"/>
          <w:lang w:eastAsia="ar-SA"/>
        </w:rPr>
      </w:pPr>
      <w:r w:rsidRPr="00805231">
        <w:rPr>
          <w:rFonts w:ascii="Times New Roman" w:eastAsia="Times New Roman" w:hAnsi="Times New Roman" w:cs="Times New Roman"/>
          <w:b/>
          <w:sz w:val="24"/>
          <w:szCs w:val="24"/>
          <w:lang w:eastAsia="ar-SA"/>
        </w:rPr>
        <w:t>Termin wykonania zamówienia</w:t>
      </w:r>
    </w:p>
    <w:p w:rsidR="00805231" w:rsidRPr="00805231" w:rsidRDefault="00805231" w:rsidP="00805231">
      <w:pPr>
        <w:suppressAutoHyphens/>
        <w:spacing w:after="0" w:line="240" w:lineRule="auto"/>
        <w:rPr>
          <w:rFonts w:ascii="Times New Roman" w:eastAsia="Times New Roman" w:hAnsi="Times New Roman" w:cs="Times New Roman"/>
          <w:sz w:val="24"/>
          <w:szCs w:val="24"/>
          <w:lang w:eastAsia="ar-SA"/>
        </w:rPr>
      </w:pPr>
      <w:r w:rsidRPr="00805231">
        <w:rPr>
          <w:rFonts w:ascii="Times New Roman" w:eastAsia="Times New Roman" w:hAnsi="Times New Roman" w:cs="Times New Roman"/>
          <w:sz w:val="24"/>
          <w:szCs w:val="24"/>
          <w:lang w:eastAsia="ar-SA"/>
        </w:rPr>
        <w:t xml:space="preserve">Wykonanie przedmiotu </w:t>
      </w:r>
      <w:r w:rsidR="00674E1A">
        <w:rPr>
          <w:rFonts w:ascii="Times New Roman" w:eastAsia="Times New Roman" w:hAnsi="Times New Roman" w:cs="Times New Roman"/>
          <w:sz w:val="24"/>
          <w:szCs w:val="24"/>
          <w:lang w:eastAsia="ar-SA"/>
        </w:rPr>
        <w:t xml:space="preserve"> </w:t>
      </w:r>
      <w:r w:rsidRPr="00805231">
        <w:rPr>
          <w:rFonts w:ascii="Times New Roman" w:eastAsia="Times New Roman" w:hAnsi="Times New Roman" w:cs="Times New Roman"/>
          <w:sz w:val="24"/>
          <w:szCs w:val="24"/>
          <w:lang w:eastAsia="ar-SA"/>
        </w:rPr>
        <w:t xml:space="preserve">umowy ustala się </w:t>
      </w:r>
      <w:r w:rsidR="009E7FDE">
        <w:rPr>
          <w:rFonts w:ascii="Times New Roman" w:eastAsia="Times New Roman" w:hAnsi="Times New Roman" w:cs="Times New Roman"/>
          <w:sz w:val="24"/>
          <w:szCs w:val="24"/>
          <w:lang w:eastAsia="ar-SA"/>
        </w:rPr>
        <w:t xml:space="preserve">od dnia podpisania umowy </w:t>
      </w:r>
      <w:r w:rsidRPr="000F7EBC">
        <w:rPr>
          <w:rFonts w:ascii="Times New Roman" w:eastAsia="Times New Roman" w:hAnsi="Times New Roman" w:cs="Times New Roman"/>
          <w:sz w:val="24"/>
          <w:szCs w:val="24"/>
          <w:lang w:eastAsia="ar-SA"/>
        </w:rPr>
        <w:t xml:space="preserve">do dnia </w:t>
      </w:r>
      <w:r w:rsidR="00674E1A">
        <w:rPr>
          <w:rFonts w:ascii="Times New Roman" w:eastAsia="Times New Roman" w:hAnsi="Times New Roman" w:cs="Times New Roman"/>
          <w:b/>
          <w:sz w:val="24"/>
          <w:szCs w:val="24"/>
          <w:lang w:eastAsia="ar-SA"/>
        </w:rPr>
        <w:t>12.09</w:t>
      </w:r>
      <w:r w:rsidR="009E7FDE" w:rsidRPr="000F7EBC">
        <w:rPr>
          <w:rFonts w:ascii="Times New Roman" w:eastAsia="Times New Roman" w:hAnsi="Times New Roman" w:cs="Times New Roman"/>
          <w:b/>
          <w:bCs/>
          <w:sz w:val="24"/>
          <w:szCs w:val="24"/>
          <w:lang w:eastAsia="ar-SA"/>
        </w:rPr>
        <w:t>.2</w:t>
      </w:r>
      <w:r w:rsidR="00674E1A">
        <w:rPr>
          <w:rFonts w:ascii="Times New Roman" w:eastAsia="Times New Roman" w:hAnsi="Times New Roman" w:cs="Times New Roman"/>
          <w:b/>
          <w:bCs/>
          <w:sz w:val="24"/>
          <w:szCs w:val="24"/>
          <w:lang w:eastAsia="ar-SA"/>
        </w:rPr>
        <w:t>016</w:t>
      </w:r>
      <w:r w:rsidRPr="000F7EBC">
        <w:rPr>
          <w:rFonts w:ascii="Times New Roman" w:eastAsia="Times New Roman" w:hAnsi="Times New Roman" w:cs="Times New Roman"/>
          <w:b/>
          <w:bCs/>
          <w:sz w:val="24"/>
          <w:szCs w:val="24"/>
          <w:lang w:eastAsia="ar-SA"/>
        </w:rPr>
        <w:t xml:space="preserve"> r.</w:t>
      </w:r>
    </w:p>
    <w:p w:rsidR="00805231" w:rsidRDefault="00805231" w:rsidP="00805231">
      <w:pPr>
        <w:spacing w:after="0" w:line="240" w:lineRule="auto"/>
        <w:rPr>
          <w:rFonts w:ascii="Times New Roman" w:eastAsia="Times New Roman" w:hAnsi="Times New Roman" w:cs="Times New Roman"/>
          <w:b/>
          <w:kern w:val="1"/>
          <w:sz w:val="24"/>
          <w:szCs w:val="24"/>
          <w:lang w:eastAsia="ar-SA"/>
        </w:rPr>
      </w:pPr>
    </w:p>
    <w:p w:rsidR="00805231" w:rsidRPr="00805231" w:rsidRDefault="00014CDD" w:rsidP="00805231">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§4</w:t>
      </w:r>
    </w:p>
    <w:p w:rsidR="00805231" w:rsidRPr="00805231" w:rsidRDefault="00805231" w:rsidP="00805231">
      <w:pPr>
        <w:suppressAutoHyphens/>
        <w:spacing w:after="0" w:line="240" w:lineRule="auto"/>
        <w:jc w:val="center"/>
        <w:rPr>
          <w:rFonts w:ascii="Times New Roman" w:eastAsia="Times New Roman" w:hAnsi="Times New Roman" w:cs="Times New Roman"/>
          <w:b/>
          <w:sz w:val="24"/>
          <w:szCs w:val="24"/>
          <w:lang w:eastAsia="ar-SA"/>
        </w:rPr>
      </w:pPr>
      <w:r w:rsidRPr="00805231">
        <w:rPr>
          <w:rFonts w:ascii="Times New Roman" w:eastAsia="Times New Roman" w:hAnsi="Times New Roman" w:cs="Times New Roman"/>
          <w:b/>
          <w:sz w:val="24"/>
          <w:szCs w:val="24"/>
          <w:lang w:eastAsia="ar-SA"/>
        </w:rPr>
        <w:t>Wynagrodzenie i zapłata wynagrodzenia</w:t>
      </w:r>
    </w:p>
    <w:p w:rsidR="006558A5" w:rsidRDefault="00805231" w:rsidP="006558A5">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Obowiązująca formą wynagrodzenia za roboty określone</w:t>
      </w:r>
      <w:r w:rsidRPr="00805231">
        <w:rPr>
          <w:rFonts w:ascii="Times New Roman" w:eastAsia="Times New Roman" w:hAnsi="Times New Roman" w:cs="Times New Roman"/>
          <w:sz w:val="24"/>
          <w:szCs w:val="24"/>
          <w:lang w:eastAsia="ar-SA"/>
        </w:rPr>
        <w:t xml:space="preserve"> w §1 niniejszej umowy dla Wykonawcy jest </w:t>
      </w:r>
      <w:r w:rsidRPr="00805231">
        <w:rPr>
          <w:rFonts w:ascii="Times New Roman" w:eastAsia="Times New Roman" w:hAnsi="Times New Roman" w:cs="Times New Roman"/>
          <w:b/>
          <w:sz w:val="24"/>
          <w:szCs w:val="24"/>
          <w:u w:val="single"/>
          <w:lang w:eastAsia="ar-SA"/>
        </w:rPr>
        <w:t>wynagrodzenie ryczałtowe brutto</w:t>
      </w:r>
      <w:r>
        <w:rPr>
          <w:rFonts w:ascii="Times New Roman" w:eastAsia="Times New Roman" w:hAnsi="Times New Roman" w:cs="Times New Roman"/>
          <w:b/>
          <w:sz w:val="24"/>
          <w:szCs w:val="24"/>
          <w:lang w:eastAsia="ar-SA"/>
        </w:rPr>
        <w:t xml:space="preserve">, </w:t>
      </w:r>
      <w:r w:rsidRPr="00805231">
        <w:rPr>
          <w:rFonts w:ascii="Times New Roman" w:eastAsia="Times New Roman" w:hAnsi="Times New Roman" w:cs="Times New Roman"/>
          <w:sz w:val="24"/>
          <w:szCs w:val="24"/>
          <w:lang w:eastAsia="ar-SA"/>
        </w:rPr>
        <w:t>na kwotę</w:t>
      </w:r>
      <w:r>
        <w:rPr>
          <w:rFonts w:ascii="Times New Roman" w:eastAsia="Times New Roman" w:hAnsi="Times New Roman" w:cs="Times New Roman"/>
          <w:sz w:val="24"/>
          <w:szCs w:val="24"/>
          <w:lang w:eastAsia="ar-SA"/>
        </w:rPr>
        <w:t xml:space="preserve"> </w:t>
      </w:r>
      <w:r w:rsidRPr="00805231">
        <w:rPr>
          <w:rFonts w:ascii="Times New Roman" w:eastAsia="Times New Roman" w:hAnsi="Times New Roman" w:cs="Times New Roman"/>
          <w:sz w:val="24"/>
          <w:szCs w:val="24"/>
          <w:lang w:eastAsia="ar-SA"/>
        </w:rPr>
        <w:t>.....</w:t>
      </w:r>
      <w:r w:rsidR="00014CDD">
        <w:rPr>
          <w:rFonts w:ascii="Times New Roman" w:eastAsia="Times New Roman" w:hAnsi="Times New Roman" w:cs="Times New Roman"/>
          <w:sz w:val="24"/>
          <w:szCs w:val="24"/>
          <w:lang w:eastAsia="ar-SA"/>
        </w:rPr>
        <w:t>..........</w:t>
      </w:r>
      <w:r w:rsidRPr="00805231">
        <w:rPr>
          <w:rFonts w:ascii="Times New Roman" w:eastAsia="Times New Roman" w:hAnsi="Times New Roman" w:cs="Times New Roman"/>
          <w:sz w:val="24"/>
          <w:szCs w:val="24"/>
          <w:lang w:eastAsia="ar-SA"/>
        </w:rPr>
        <w:t xml:space="preserve">...............zł. </w:t>
      </w:r>
    </w:p>
    <w:p w:rsidR="00805231" w:rsidRPr="006558A5" w:rsidRDefault="00805231" w:rsidP="006558A5">
      <w:pPr>
        <w:tabs>
          <w:tab w:val="left" w:pos="426"/>
        </w:tabs>
        <w:suppressAutoHyphens/>
        <w:spacing w:after="0" w:line="240" w:lineRule="auto"/>
        <w:ind w:left="426"/>
        <w:jc w:val="both"/>
        <w:rPr>
          <w:rFonts w:ascii="Times New Roman" w:eastAsia="Times New Roman" w:hAnsi="Times New Roman" w:cs="Times New Roman"/>
          <w:b/>
          <w:sz w:val="24"/>
          <w:szCs w:val="24"/>
          <w:lang w:eastAsia="ar-SA"/>
        </w:rPr>
      </w:pPr>
      <w:r w:rsidRPr="006558A5">
        <w:rPr>
          <w:rFonts w:ascii="Times New Roman" w:eastAsia="Times New Roman" w:hAnsi="Times New Roman" w:cs="Times New Roman"/>
          <w:sz w:val="24"/>
          <w:szCs w:val="24"/>
          <w:lang w:eastAsia="ar-SA"/>
        </w:rPr>
        <w:t xml:space="preserve">Słownie: </w:t>
      </w:r>
      <w:r w:rsidRPr="006558A5">
        <w:rPr>
          <w:rFonts w:ascii="Times New Roman" w:eastAsia="Times New Roman" w:hAnsi="Times New Roman" w:cs="Times New Roman"/>
          <w:i/>
          <w:sz w:val="24"/>
          <w:szCs w:val="24"/>
          <w:lang w:eastAsia="ar-SA"/>
        </w:rPr>
        <w:t>(......................................................................................................................)</w:t>
      </w:r>
    </w:p>
    <w:p w:rsidR="00830EE4" w:rsidRPr="006558A5" w:rsidRDefault="00805231" w:rsidP="00830EE4">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bCs/>
          <w:sz w:val="24"/>
          <w:szCs w:val="24"/>
          <w:lang w:eastAsia="ar-SA"/>
        </w:rPr>
        <w:t xml:space="preserve">Wynagrodzenie ryczałtowe, o którym mowa w ust.1 obejmuje wszelkie koszty związane </w:t>
      </w:r>
      <w:r w:rsidR="00E36393">
        <w:rPr>
          <w:rFonts w:ascii="Times New Roman" w:eastAsia="Times New Roman" w:hAnsi="Times New Roman" w:cs="Times New Roman"/>
          <w:bCs/>
          <w:sz w:val="24"/>
          <w:szCs w:val="24"/>
          <w:lang w:eastAsia="ar-SA"/>
        </w:rPr>
        <w:br/>
      </w:r>
      <w:r w:rsidRPr="00805231">
        <w:rPr>
          <w:rFonts w:ascii="Times New Roman" w:eastAsia="Times New Roman" w:hAnsi="Times New Roman" w:cs="Times New Roman"/>
          <w:bCs/>
          <w:sz w:val="24"/>
          <w:szCs w:val="24"/>
          <w:lang w:eastAsia="ar-SA"/>
        </w:rPr>
        <w:t>z realizacją przedmiotu umowy,</w:t>
      </w:r>
      <w:r w:rsidRPr="00805231">
        <w:rPr>
          <w:rFonts w:ascii="Times New Roman" w:eastAsia="Times New Roman" w:hAnsi="Times New Roman" w:cs="Times New Roman"/>
          <w:sz w:val="24"/>
          <w:szCs w:val="24"/>
          <w:lang w:eastAsia="ar-SA"/>
        </w:rPr>
        <w:t xml:space="preserve"> </w:t>
      </w:r>
      <w:r w:rsidRPr="00805231">
        <w:rPr>
          <w:rFonts w:ascii="Times New Roman" w:eastAsia="Times New Roman" w:hAnsi="Times New Roman" w:cs="Times New Roman"/>
          <w:i/>
          <w:sz w:val="24"/>
          <w:szCs w:val="24"/>
          <w:lang w:eastAsia="ar-SA"/>
        </w:rPr>
        <w:t>(koszty prac porządkowych, utrzymania zaplecza</w:t>
      </w:r>
      <w:r w:rsidRPr="00805231">
        <w:rPr>
          <w:rFonts w:ascii="Times New Roman" w:eastAsia="Times New Roman" w:hAnsi="Times New Roman" w:cs="Times New Roman"/>
          <w:bCs/>
          <w:i/>
          <w:sz w:val="24"/>
          <w:szCs w:val="24"/>
          <w:lang w:eastAsia="ar-SA"/>
        </w:rPr>
        <w:t>)</w:t>
      </w:r>
      <w:r w:rsidRPr="00805231">
        <w:rPr>
          <w:rFonts w:ascii="Times New Roman" w:eastAsia="Times New Roman" w:hAnsi="Times New Roman" w:cs="Times New Roman"/>
          <w:bCs/>
          <w:sz w:val="24"/>
          <w:szCs w:val="24"/>
          <w:lang w:eastAsia="ar-SA"/>
        </w:rPr>
        <w:t xml:space="preserve"> w tym ryzyko Wykonawcy z tytułu oszacowania wszelkich kosztów związanych z realizacją przedmiotu umowy, a także oddziaływania innych czynników mających lub mogących mieć wpływ na koszty.</w:t>
      </w:r>
      <w:r w:rsidRPr="00805231">
        <w:rPr>
          <w:rFonts w:ascii="Times New Roman" w:eastAsia="Times New Roman" w:hAnsi="Times New Roman" w:cs="Times New Roman"/>
          <w:b/>
          <w:sz w:val="24"/>
          <w:szCs w:val="24"/>
          <w:lang w:eastAsia="ar-SA"/>
        </w:rPr>
        <w:t xml:space="preserve"> </w:t>
      </w:r>
      <w:r w:rsidRPr="00805231">
        <w:rPr>
          <w:rFonts w:ascii="Times New Roman" w:eastAsia="Times New Roman" w:hAnsi="Times New Roman" w:cs="Times New Roman"/>
          <w:bCs/>
          <w:sz w:val="24"/>
          <w:szCs w:val="24"/>
          <w:lang w:eastAsia="ar-SA"/>
        </w:rPr>
        <w:t>Nie oszacowanie, pominięcie oraz brak rozpoznania zakresu przedmiotu umowy nie może</w:t>
      </w:r>
      <w:r w:rsidRPr="00805231">
        <w:rPr>
          <w:rFonts w:ascii="Times New Roman" w:eastAsia="Times New Roman" w:hAnsi="Times New Roman" w:cs="Times New Roman"/>
          <w:b/>
          <w:sz w:val="24"/>
          <w:szCs w:val="24"/>
          <w:lang w:eastAsia="ar-SA"/>
        </w:rPr>
        <w:t xml:space="preserve"> </w:t>
      </w:r>
      <w:r w:rsidRPr="00805231">
        <w:rPr>
          <w:rFonts w:ascii="Times New Roman" w:eastAsia="Times New Roman" w:hAnsi="Times New Roman" w:cs="Times New Roman"/>
          <w:bCs/>
          <w:sz w:val="24"/>
          <w:szCs w:val="24"/>
          <w:lang w:eastAsia="ar-SA"/>
        </w:rPr>
        <w:t>być podstawą do żądania zmiany wynagrodzenia ryczałtowego określonego w ust. 1 niniejszego paragrafu,</w:t>
      </w:r>
      <w:r w:rsidR="00830EE4" w:rsidRPr="006558A5">
        <w:rPr>
          <w:rFonts w:ascii="Times New Roman" w:eastAsia="Times New Roman" w:hAnsi="Times New Roman" w:cs="Times New Roman"/>
          <w:sz w:val="24"/>
          <w:szCs w:val="24"/>
          <w:lang w:eastAsia="ar-SA"/>
        </w:rPr>
        <w:t xml:space="preserve"> </w:t>
      </w:r>
    </w:p>
    <w:p w:rsidR="00830EE4" w:rsidRPr="00861488" w:rsidRDefault="00830EE4" w:rsidP="00830EE4">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861488">
        <w:rPr>
          <w:rFonts w:ascii="Times New Roman" w:eastAsia="Times New Roman" w:hAnsi="Times New Roman" w:cs="Times New Roman"/>
          <w:sz w:val="24"/>
          <w:szCs w:val="24"/>
          <w:lang w:eastAsia="ar-SA"/>
        </w:rPr>
        <w:lastRenderedPageBreak/>
        <w:t>Wynagrodzenie dla Wykonawcy z tytułu zrealizowania umowy zostanie uregulowane przez Zamawiającego po odbiorze ostatecznym robót, potwierdzonym protokołem odbioru i po otrzymaniu faktury.</w:t>
      </w:r>
    </w:p>
    <w:p w:rsidR="00830EE4" w:rsidRPr="00805231" w:rsidRDefault="00830EE4" w:rsidP="00830EE4">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b/>
          <w:sz w:val="24"/>
          <w:szCs w:val="24"/>
          <w:lang w:eastAsia="ar-SA"/>
        </w:rPr>
      </w:pPr>
      <w:r w:rsidRPr="00805231">
        <w:rPr>
          <w:rFonts w:ascii="Times New Roman" w:eastAsia="Times New Roman" w:hAnsi="Times New Roman" w:cs="Times New Roman"/>
          <w:sz w:val="24"/>
          <w:szCs w:val="24"/>
          <w:lang w:eastAsia="ar-SA"/>
        </w:rPr>
        <w:t xml:space="preserve">Płatności faktury końcowej dokonana zostanie przelewem na wskazany przez Wykonawcę rachunek bankowy, w </w:t>
      </w:r>
      <w:r w:rsidRPr="00E36393">
        <w:rPr>
          <w:rFonts w:ascii="Times New Roman" w:eastAsia="Times New Roman" w:hAnsi="Times New Roman" w:cs="Times New Roman"/>
          <w:sz w:val="24"/>
          <w:szCs w:val="24"/>
          <w:lang w:eastAsia="ar-SA"/>
        </w:rPr>
        <w:t xml:space="preserve">terminie </w:t>
      </w:r>
      <w:r w:rsidRPr="00E36393">
        <w:rPr>
          <w:rFonts w:ascii="Times New Roman" w:eastAsia="Times New Roman" w:hAnsi="Times New Roman" w:cs="Times New Roman"/>
          <w:bCs/>
          <w:sz w:val="24"/>
          <w:szCs w:val="24"/>
          <w:lang w:eastAsia="ar-SA"/>
        </w:rPr>
        <w:t>do 30 dni</w:t>
      </w:r>
      <w:r w:rsidRPr="00E36393">
        <w:rPr>
          <w:rFonts w:ascii="Times New Roman" w:eastAsia="Times New Roman" w:hAnsi="Times New Roman" w:cs="Times New Roman"/>
          <w:sz w:val="24"/>
          <w:szCs w:val="24"/>
          <w:lang w:eastAsia="ar-SA"/>
        </w:rPr>
        <w:t xml:space="preserve"> od daty</w:t>
      </w:r>
      <w:r w:rsidRPr="00805231">
        <w:rPr>
          <w:rFonts w:ascii="Times New Roman" w:eastAsia="Times New Roman" w:hAnsi="Times New Roman" w:cs="Times New Roman"/>
          <w:sz w:val="24"/>
          <w:szCs w:val="24"/>
          <w:lang w:eastAsia="ar-SA"/>
        </w:rPr>
        <w:t xml:space="preserve"> jej otrzymania przez Zamawiającego,</w:t>
      </w:r>
    </w:p>
    <w:p w:rsidR="00805231" w:rsidRPr="00805231" w:rsidRDefault="00830EE4" w:rsidP="00830EE4">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b/>
          <w:sz w:val="24"/>
          <w:szCs w:val="24"/>
          <w:lang w:eastAsia="ar-SA"/>
        </w:rPr>
      </w:pPr>
      <w:r w:rsidRPr="00805231">
        <w:rPr>
          <w:rFonts w:ascii="Times New Roman" w:eastAsia="Times New Roman" w:hAnsi="Times New Roman" w:cs="Times New Roman"/>
          <w:sz w:val="24"/>
          <w:szCs w:val="24"/>
          <w:lang w:eastAsia="ar-SA"/>
        </w:rPr>
        <w:t>Za nieterminowe płatności faktur, Wykonawca ma prawo naliczyć odsetki ustawowe.</w:t>
      </w:r>
    </w:p>
    <w:p w:rsidR="00014CDD" w:rsidRDefault="00014CDD" w:rsidP="00830EE4">
      <w:pPr>
        <w:spacing w:after="0" w:line="240" w:lineRule="auto"/>
        <w:jc w:val="center"/>
        <w:rPr>
          <w:rFonts w:ascii="Times New Roman" w:hAnsi="Times New Roman" w:cs="Times New Roman"/>
          <w:b/>
          <w:sz w:val="24"/>
          <w:szCs w:val="24"/>
        </w:rPr>
      </w:pPr>
    </w:p>
    <w:p w:rsidR="00830EE4" w:rsidRPr="00830EE4" w:rsidRDefault="00014CDD" w:rsidP="00830EE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p w:rsidR="00830EE4" w:rsidRPr="00830EE4" w:rsidRDefault="00830EE4" w:rsidP="00830EE4">
      <w:pPr>
        <w:spacing w:after="0" w:line="240" w:lineRule="auto"/>
        <w:jc w:val="center"/>
        <w:rPr>
          <w:rFonts w:ascii="Times New Roman" w:hAnsi="Times New Roman" w:cs="Times New Roman"/>
          <w:b/>
          <w:sz w:val="24"/>
          <w:szCs w:val="24"/>
        </w:rPr>
      </w:pPr>
      <w:r w:rsidRPr="00830EE4">
        <w:rPr>
          <w:rFonts w:ascii="Times New Roman" w:hAnsi="Times New Roman" w:cs="Times New Roman"/>
          <w:b/>
          <w:sz w:val="24"/>
          <w:szCs w:val="24"/>
        </w:rPr>
        <w:t>Nadzór</w:t>
      </w:r>
      <w:r w:rsidR="00014CDD">
        <w:rPr>
          <w:rFonts w:ascii="Times New Roman" w:hAnsi="Times New Roman" w:cs="Times New Roman"/>
          <w:b/>
          <w:sz w:val="24"/>
          <w:szCs w:val="24"/>
        </w:rPr>
        <w:t xml:space="preserve"> nad zadaniem</w:t>
      </w:r>
    </w:p>
    <w:p w:rsidR="0027567B" w:rsidRPr="00014CDD" w:rsidRDefault="0027567B" w:rsidP="00D73DFC">
      <w:pPr>
        <w:numPr>
          <w:ilvl w:val="2"/>
          <w:numId w:val="7"/>
        </w:numPr>
        <w:tabs>
          <w:tab w:val="clear" w:pos="2444"/>
        </w:tabs>
        <w:suppressAutoHyphens/>
        <w:spacing w:after="0" w:line="240" w:lineRule="auto"/>
        <w:ind w:left="426"/>
        <w:jc w:val="both"/>
        <w:rPr>
          <w:rFonts w:ascii="Times New Roman" w:hAnsi="Times New Roman" w:cs="Times New Roman"/>
          <w:bCs/>
          <w:sz w:val="24"/>
          <w:szCs w:val="24"/>
        </w:rPr>
      </w:pPr>
      <w:r w:rsidRPr="00014CDD">
        <w:rPr>
          <w:rFonts w:ascii="Times New Roman" w:eastAsia="Times New Roman" w:hAnsi="Times New Roman" w:cs="Times New Roman"/>
          <w:sz w:val="24"/>
          <w:szCs w:val="24"/>
          <w:lang w:eastAsia="ar-SA"/>
        </w:rPr>
        <w:t xml:space="preserve">Na stanowisko </w:t>
      </w:r>
      <w:r w:rsidR="00417509">
        <w:rPr>
          <w:rFonts w:ascii="Times New Roman" w:eastAsia="Times New Roman" w:hAnsi="Times New Roman" w:cs="Times New Roman"/>
          <w:b/>
          <w:sz w:val="24"/>
          <w:szCs w:val="24"/>
          <w:u w:val="single"/>
          <w:lang w:eastAsia="ar-SA"/>
        </w:rPr>
        <w:t>K</w:t>
      </w:r>
      <w:r w:rsidRPr="00014CDD">
        <w:rPr>
          <w:rFonts w:ascii="Times New Roman" w:eastAsia="Times New Roman" w:hAnsi="Times New Roman" w:cs="Times New Roman"/>
          <w:b/>
          <w:sz w:val="24"/>
          <w:szCs w:val="24"/>
          <w:u w:val="single"/>
          <w:lang w:eastAsia="ar-SA"/>
        </w:rPr>
        <w:t>ierownika robót</w:t>
      </w:r>
      <w:r w:rsidRPr="00014CDD">
        <w:rPr>
          <w:rFonts w:ascii="Times New Roman" w:eastAsia="Times New Roman" w:hAnsi="Times New Roman" w:cs="Times New Roman"/>
          <w:sz w:val="24"/>
          <w:szCs w:val="24"/>
          <w:lang w:eastAsia="ar-SA"/>
        </w:rPr>
        <w:t xml:space="preserve"> Wykonawca zobowiązuje się wyznaczyć</w:t>
      </w:r>
      <w:r w:rsidR="00014CDD" w:rsidRPr="00014CDD">
        <w:rPr>
          <w:rFonts w:ascii="Times New Roman" w:eastAsia="Times New Roman" w:hAnsi="Times New Roman" w:cs="Times New Roman"/>
          <w:sz w:val="24"/>
          <w:szCs w:val="24"/>
          <w:lang w:eastAsia="ar-SA"/>
        </w:rPr>
        <w:t xml:space="preserve"> Pana</w:t>
      </w:r>
      <w:r w:rsidRPr="00014CDD">
        <w:rPr>
          <w:rFonts w:ascii="Times New Roman" w:eastAsia="Times New Roman" w:hAnsi="Times New Roman" w:cs="Times New Roman"/>
          <w:sz w:val="24"/>
          <w:szCs w:val="24"/>
          <w:lang w:eastAsia="ar-SA"/>
        </w:rPr>
        <w:t xml:space="preserve">: …................. </w:t>
      </w:r>
      <w:r w:rsidR="00014CDD" w:rsidRPr="00014CDD">
        <w:rPr>
          <w:rFonts w:ascii="Times New Roman" w:eastAsia="Times New Roman" w:hAnsi="Times New Roman" w:cs="Times New Roman"/>
          <w:sz w:val="24"/>
          <w:szCs w:val="24"/>
          <w:lang w:eastAsia="ar-SA"/>
        </w:rPr>
        <w:t>legitymującego się uprawnieniami</w:t>
      </w:r>
      <w:r w:rsidRPr="00014CDD">
        <w:rPr>
          <w:rFonts w:ascii="Times New Roman" w:eastAsia="Times New Roman" w:hAnsi="Times New Roman" w:cs="Times New Roman"/>
          <w:sz w:val="24"/>
          <w:szCs w:val="24"/>
          <w:lang w:eastAsia="ar-SA"/>
        </w:rPr>
        <w:t xml:space="preserve"> bud</w:t>
      </w:r>
      <w:r w:rsidR="00014CDD" w:rsidRPr="00014CDD">
        <w:rPr>
          <w:rFonts w:ascii="Times New Roman" w:eastAsia="Times New Roman" w:hAnsi="Times New Roman" w:cs="Times New Roman"/>
          <w:sz w:val="24"/>
          <w:szCs w:val="24"/>
          <w:lang w:eastAsia="ar-SA"/>
        </w:rPr>
        <w:t>owlanymi Nr:</w:t>
      </w:r>
      <w:r w:rsidRPr="00014CDD">
        <w:rPr>
          <w:rFonts w:ascii="Times New Roman" w:eastAsia="Times New Roman" w:hAnsi="Times New Roman" w:cs="Times New Roman"/>
          <w:sz w:val="24"/>
          <w:szCs w:val="24"/>
          <w:lang w:eastAsia="ar-SA"/>
        </w:rPr>
        <w:t xml:space="preserve"> …................... Przedstawiona osoba</w:t>
      </w:r>
      <w:r w:rsidRPr="00014CDD">
        <w:rPr>
          <w:rFonts w:ascii="Times New Roman" w:eastAsia="Times New Roman" w:hAnsi="Times New Roman" w:cs="Times New Roman"/>
          <w:b/>
          <w:sz w:val="24"/>
          <w:szCs w:val="24"/>
          <w:lang w:eastAsia="ar-SA"/>
        </w:rPr>
        <w:t xml:space="preserve"> </w:t>
      </w:r>
      <w:r w:rsidRPr="00014CDD">
        <w:rPr>
          <w:rFonts w:ascii="Times New Roman" w:eastAsia="Times New Roman" w:hAnsi="Times New Roman" w:cs="Times New Roman"/>
          <w:sz w:val="24"/>
          <w:szCs w:val="24"/>
          <w:lang w:eastAsia="ar-SA"/>
        </w:rPr>
        <w:t xml:space="preserve">zobowiązana jest </w:t>
      </w:r>
      <w:r w:rsidR="00D73DFC" w:rsidRPr="00014CDD">
        <w:rPr>
          <w:rFonts w:ascii="Times New Roman" w:eastAsia="Times New Roman" w:hAnsi="Times New Roman" w:cs="Times New Roman"/>
          <w:sz w:val="24"/>
          <w:szCs w:val="24"/>
          <w:lang w:eastAsia="ar-SA"/>
        </w:rPr>
        <w:t>do prowadzenia dziennika budowy oraz</w:t>
      </w:r>
      <w:r w:rsidRPr="00014CDD">
        <w:rPr>
          <w:rFonts w:ascii="Times New Roman" w:eastAsia="Times New Roman" w:hAnsi="Times New Roman" w:cs="Times New Roman"/>
          <w:sz w:val="24"/>
          <w:szCs w:val="24"/>
          <w:lang w:eastAsia="ar-SA"/>
        </w:rPr>
        <w:t xml:space="preserve"> kie</w:t>
      </w:r>
      <w:r w:rsidR="00D73DFC" w:rsidRPr="00014CDD">
        <w:rPr>
          <w:rFonts w:ascii="Times New Roman" w:eastAsia="Times New Roman" w:hAnsi="Times New Roman" w:cs="Times New Roman"/>
          <w:sz w:val="24"/>
          <w:szCs w:val="24"/>
          <w:lang w:eastAsia="ar-SA"/>
        </w:rPr>
        <w:t>rowania</w:t>
      </w:r>
      <w:r w:rsidRPr="00014CDD">
        <w:rPr>
          <w:rFonts w:ascii="Times New Roman" w:eastAsia="Times New Roman" w:hAnsi="Times New Roman" w:cs="Times New Roman"/>
          <w:sz w:val="24"/>
          <w:szCs w:val="24"/>
          <w:lang w:eastAsia="ar-SA"/>
        </w:rPr>
        <w:t xml:space="preserve"> robotami objętymi niniejszą umową.</w:t>
      </w:r>
    </w:p>
    <w:p w:rsidR="00014CDD" w:rsidRDefault="0027567B" w:rsidP="00014CDD">
      <w:pPr>
        <w:numPr>
          <w:ilvl w:val="2"/>
          <w:numId w:val="7"/>
        </w:numPr>
        <w:tabs>
          <w:tab w:val="clear" w:pos="2444"/>
        </w:tabs>
        <w:suppressAutoHyphens/>
        <w:spacing w:after="0" w:line="240" w:lineRule="auto"/>
        <w:ind w:left="426" w:hanging="426"/>
        <w:jc w:val="both"/>
        <w:rPr>
          <w:rFonts w:ascii="Times New Roman" w:hAnsi="Times New Roman" w:cs="Times New Roman"/>
          <w:bCs/>
          <w:sz w:val="24"/>
          <w:szCs w:val="24"/>
        </w:rPr>
      </w:pPr>
      <w:r w:rsidRPr="00014CDD">
        <w:rPr>
          <w:rFonts w:ascii="Times New Roman" w:eastAsia="Times New Roman" w:hAnsi="Times New Roman" w:cs="Times New Roman"/>
          <w:sz w:val="24"/>
          <w:szCs w:val="24"/>
          <w:lang w:eastAsia="ar-SA"/>
        </w:rPr>
        <w:t>Zmiana osoby, o której mowa w ust. 1 w trakcie realizacji przedmiotu niniejszej umowy, musi być uzasadniona przez Wykonawcę na piśmie i wymaga pisemnego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w:t>
      </w:r>
    </w:p>
    <w:p w:rsidR="00830EE4" w:rsidRPr="00861488" w:rsidRDefault="00830EE4" w:rsidP="00014CDD">
      <w:pPr>
        <w:numPr>
          <w:ilvl w:val="2"/>
          <w:numId w:val="7"/>
        </w:numPr>
        <w:tabs>
          <w:tab w:val="clear" w:pos="2444"/>
        </w:tabs>
        <w:suppressAutoHyphens/>
        <w:spacing w:after="0" w:line="240" w:lineRule="auto"/>
        <w:ind w:left="426" w:hanging="426"/>
        <w:jc w:val="both"/>
        <w:rPr>
          <w:rFonts w:ascii="Times New Roman" w:hAnsi="Times New Roman" w:cs="Times New Roman"/>
          <w:bCs/>
          <w:sz w:val="24"/>
          <w:szCs w:val="24"/>
        </w:rPr>
      </w:pPr>
      <w:r w:rsidRPr="00861488">
        <w:rPr>
          <w:rFonts w:ascii="Times New Roman" w:hAnsi="Times New Roman" w:cs="Times New Roman"/>
          <w:bCs/>
          <w:sz w:val="24"/>
          <w:szCs w:val="24"/>
        </w:rPr>
        <w:t xml:space="preserve">Zamawiający do pełnienia funkcji </w:t>
      </w:r>
      <w:r w:rsidRPr="00861488">
        <w:rPr>
          <w:rFonts w:ascii="Times New Roman" w:hAnsi="Times New Roman" w:cs="Times New Roman"/>
          <w:b/>
          <w:bCs/>
          <w:sz w:val="24"/>
          <w:szCs w:val="24"/>
          <w:u w:val="single"/>
        </w:rPr>
        <w:t>Inspektora nadzoru</w:t>
      </w:r>
      <w:r w:rsidRPr="00861488">
        <w:rPr>
          <w:rFonts w:ascii="Times New Roman" w:hAnsi="Times New Roman" w:cs="Times New Roman"/>
          <w:bCs/>
          <w:sz w:val="24"/>
          <w:szCs w:val="24"/>
        </w:rPr>
        <w:t>,</w:t>
      </w:r>
      <w:r w:rsidR="0027567B" w:rsidRPr="00861488">
        <w:rPr>
          <w:rFonts w:ascii="Times New Roman" w:hAnsi="Times New Roman" w:cs="Times New Roman"/>
          <w:bCs/>
          <w:sz w:val="24"/>
          <w:szCs w:val="24"/>
        </w:rPr>
        <w:t xml:space="preserve"> wyznacza</w:t>
      </w:r>
      <w:r w:rsidRPr="00861488">
        <w:rPr>
          <w:rFonts w:ascii="Times New Roman" w:hAnsi="Times New Roman" w:cs="Times New Roman"/>
          <w:bCs/>
          <w:sz w:val="24"/>
          <w:szCs w:val="24"/>
        </w:rPr>
        <w:t xml:space="preserve"> Pana</w:t>
      </w:r>
      <w:r w:rsidR="0027567B" w:rsidRPr="00861488">
        <w:rPr>
          <w:rFonts w:ascii="Times New Roman" w:hAnsi="Times New Roman" w:cs="Times New Roman"/>
          <w:bCs/>
          <w:sz w:val="24"/>
          <w:szCs w:val="24"/>
        </w:rPr>
        <w:t>:</w:t>
      </w:r>
      <w:r w:rsidR="006558A5">
        <w:rPr>
          <w:rFonts w:ascii="Times New Roman" w:hAnsi="Times New Roman" w:cs="Times New Roman"/>
          <w:bCs/>
          <w:sz w:val="24"/>
          <w:szCs w:val="24"/>
        </w:rPr>
        <w:t xml:space="preserve"> …................ </w:t>
      </w:r>
      <w:r w:rsidR="00014CDD" w:rsidRPr="00861488">
        <w:rPr>
          <w:rFonts w:ascii="Times New Roman" w:hAnsi="Times New Roman" w:cs="Times New Roman"/>
          <w:bCs/>
          <w:sz w:val="24"/>
          <w:szCs w:val="24"/>
        </w:rPr>
        <w:t>legitymującego się uprawnieniami budowlanymi Nr: ……………..</w:t>
      </w:r>
      <w:r w:rsidR="004C76D5" w:rsidRPr="00861488">
        <w:rPr>
          <w:rFonts w:ascii="Times New Roman" w:hAnsi="Times New Roman" w:cs="Times New Roman"/>
          <w:bCs/>
          <w:sz w:val="24"/>
          <w:szCs w:val="24"/>
        </w:rPr>
        <w:t xml:space="preserve">Osoba wskazana </w:t>
      </w:r>
      <w:r w:rsidRPr="00861488">
        <w:rPr>
          <w:rFonts w:ascii="Times New Roman" w:hAnsi="Times New Roman" w:cs="Times New Roman"/>
          <w:bCs/>
          <w:sz w:val="24"/>
          <w:szCs w:val="24"/>
        </w:rPr>
        <w:t>będzie działać w granicach umocowania określonego w ustawie Prawo budowlane.</w:t>
      </w:r>
    </w:p>
    <w:p w:rsidR="00805231" w:rsidRPr="006558A5" w:rsidRDefault="00830EE4" w:rsidP="00D73DFC">
      <w:pPr>
        <w:numPr>
          <w:ilvl w:val="2"/>
          <w:numId w:val="7"/>
        </w:numPr>
        <w:tabs>
          <w:tab w:val="clear" w:pos="2444"/>
        </w:tabs>
        <w:suppressAutoHyphens/>
        <w:spacing w:after="0" w:line="240" w:lineRule="auto"/>
        <w:ind w:left="426" w:hanging="426"/>
        <w:jc w:val="both"/>
        <w:rPr>
          <w:rFonts w:ascii="Times New Roman" w:hAnsi="Times New Roman" w:cs="Times New Roman"/>
          <w:bCs/>
          <w:sz w:val="24"/>
          <w:szCs w:val="24"/>
        </w:rPr>
      </w:pPr>
      <w:r w:rsidRPr="00861488">
        <w:rPr>
          <w:rFonts w:ascii="Times New Roman" w:hAnsi="Times New Roman" w:cs="Times New Roman"/>
          <w:bCs/>
          <w:sz w:val="24"/>
          <w:szCs w:val="24"/>
        </w:rPr>
        <w:t>Zamawiający zastrzega sobie pra</w:t>
      </w:r>
      <w:r w:rsidR="004C76D5" w:rsidRPr="00861488">
        <w:rPr>
          <w:rFonts w:ascii="Times New Roman" w:hAnsi="Times New Roman" w:cs="Times New Roman"/>
          <w:bCs/>
          <w:sz w:val="24"/>
          <w:szCs w:val="24"/>
        </w:rPr>
        <w:t>wo zmian osoby wskazanych w ust.3</w:t>
      </w:r>
      <w:r w:rsidRPr="00861488">
        <w:rPr>
          <w:rFonts w:ascii="Times New Roman" w:hAnsi="Times New Roman" w:cs="Times New Roman"/>
          <w:bCs/>
          <w:sz w:val="24"/>
          <w:szCs w:val="24"/>
        </w:rPr>
        <w:t>.</w:t>
      </w:r>
      <w:r w:rsidR="004C76D5" w:rsidRPr="00861488">
        <w:rPr>
          <w:rFonts w:ascii="Times New Roman" w:hAnsi="Times New Roman" w:cs="Times New Roman"/>
          <w:bCs/>
          <w:sz w:val="24"/>
          <w:szCs w:val="24"/>
        </w:rPr>
        <w:t xml:space="preserve"> </w:t>
      </w:r>
      <w:r w:rsidRPr="00861488">
        <w:rPr>
          <w:rFonts w:ascii="Times New Roman" w:hAnsi="Times New Roman" w:cs="Times New Roman"/>
          <w:bCs/>
          <w:sz w:val="24"/>
          <w:szCs w:val="24"/>
        </w:rPr>
        <w:t>O dokonaniu zmiany Zamawiający powiadomi na piśmie Wykonawcę na 3 dni przed dokonaniem zmiany. Zmiana ta winna być dokonana wpisem d</w:t>
      </w:r>
      <w:r w:rsidR="004C76D5" w:rsidRPr="00861488">
        <w:rPr>
          <w:rFonts w:ascii="Times New Roman" w:hAnsi="Times New Roman" w:cs="Times New Roman"/>
          <w:bCs/>
          <w:sz w:val="24"/>
          <w:szCs w:val="24"/>
        </w:rPr>
        <w:t xml:space="preserve">o dziennika budowy i nie wymaga zgody Wykonawcy, ani </w:t>
      </w:r>
      <w:r w:rsidRPr="00861488">
        <w:rPr>
          <w:rFonts w:ascii="Times New Roman" w:hAnsi="Times New Roman" w:cs="Times New Roman"/>
          <w:bCs/>
          <w:sz w:val="24"/>
          <w:szCs w:val="24"/>
        </w:rPr>
        <w:t>aneksu do umowy.</w:t>
      </w:r>
    </w:p>
    <w:p w:rsidR="00D73DFC" w:rsidRDefault="00D73DFC" w:rsidP="00D73DFC">
      <w:pPr>
        <w:spacing w:after="0" w:line="240" w:lineRule="auto"/>
        <w:rPr>
          <w:rFonts w:ascii="Times New Roman" w:eastAsia="Times New Roman" w:hAnsi="Times New Roman" w:cs="Times New Roman"/>
          <w:b/>
          <w:kern w:val="1"/>
          <w:sz w:val="24"/>
          <w:szCs w:val="24"/>
          <w:lang w:eastAsia="ar-SA"/>
        </w:rPr>
      </w:pPr>
    </w:p>
    <w:p w:rsidR="00D73DFC" w:rsidRPr="00D73DFC" w:rsidRDefault="0014199B" w:rsidP="00D73DFC">
      <w:pPr>
        <w:tabs>
          <w:tab w:val="left" w:pos="14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p w:rsidR="00D73DFC" w:rsidRDefault="00D73DFC" w:rsidP="00D73DFC">
      <w:pPr>
        <w:tabs>
          <w:tab w:val="left" w:pos="1440"/>
        </w:tabs>
        <w:spacing w:after="0" w:line="240" w:lineRule="auto"/>
        <w:jc w:val="center"/>
        <w:rPr>
          <w:rFonts w:ascii="Times New Roman" w:hAnsi="Times New Roman" w:cs="Times New Roman"/>
          <w:b/>
          <w:sz w:val="24"/>
          <w:szCs w:val="24"/>
        </w:rPr>
      </w:pPr>
      <w:r w:rsidRPr="00D73DFC">
        <w:rPr>
          <w:rFonts w:ascii="Times New Roman" w:hAnsi="Times New Roman" w:cs="Times New Roman"/>
          <w:b/>
          <w:sz w:val="24"/>
          <w:szCs w:val="24"/>
        </w:rPr>
        <w:t>Obowiązki Wykonawcy</w:t>
      </w:r>
    </w:p>
    <w:p w:rsidR="00861488" w:rsidRPr="00861488" w:rsidRDefault="00861488" w:rsidP="00861488">
      <w:pPr>
        <w:tabs>
          <w:tab w:val="left" w:pos="1440"/>
        </w:tabs>
        <w:spacing w:after="0" w:line="240" w:lineRule="auto"/>
        <w:rPr>
          <w:rFonts w:ascii="Times New Roman" w:hAnsi="Times New Roman" w:cs="Times New Roman"/>
          <w:sz w:val="24"/>
          <w:szCs w:val="24"/>
        </w:rPr>
      </w:pPr>
      <w:r w:rsidRPr="00861488">
        <w:rPr>
          <w:rFonts w:ascii="Times New Roman" w:hAnsi="Times New Roman" w:cs="Times New Roman"/>
          <w:sz w:val="24"/>
          <w:szCs w:val="24"/>
        </w:rPr>
        <w:t>Wykonawca zobowiązany jest w szczególności do:</w:t>
      </w:r>
    </w:p>
    <w:p w:rsidR="00D73DFC" w:rsidRPr="00D73DFC" w:rsidRDefault="00861488" w:rsidP="00D73DFC">
      <w:pPr>
        <w:numPr>
          <w:ilvl w:val="3"/>
          <w:numId w:val="8"/>
        </w:numPr>
        <w:tabs>
          <w:tab w:val="clear" w:pos="2880"/>
        </w:tabs>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Realizowania</w:t>
      </w:r>
      <w:r w:rsidR="00D73DFC" w:rsidRPr="00D73DFC">
        <w:rPr>
          <w:rFonts w:ascii="Times New Roman" w:hAnsi="Times New Roman" w:cs="Times New Roman"/>
          <w:sz w:val="24"/>
          <w:szCs w:val="24"/>
        </w:rPr>
        <w:t xml:space="preserve"> robót zgodnie z dokumentacją przetargową, aktualnie obowiązującymi przepisami prawnymi, a także wskazaniami Zamawiającego,</w:t>
      </w:r>
    </w:p>
    <w:p w:rsidR="00D73DFC" w:rsidRPr="00D73DFC" w:rsidRDefault="00861488" w:rsidP="00D73DFC">
      <w:pPr>
        <w:numPr>
          <w:ilvl w:val="3"/>
          <w:numId w:val="8"/>
        </w:numPr>
        <w:tabs>
          <w:tab w:val="clear" w:pos="2880"/>
        </w:tabs>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Prowadzenia</w:t>
      </w:r>
      <w:r w:rsidR="00D73DFC" w:rsidRPr="00D73DFC">
        <w:rPr>
          <w:rFonts w:ascii="Times New Roman" w:hAnsi="Times New Roman" w:cs="Times New Roman"/>
          <w:sz w:val="24"/>
          <w:szCs w:val="24"/>
        </w:rPr>
        <w:t xml:space="preserve"> na bieżąco dziennika budowy,</w:t>
      </w:r>
    </w:p>
    <w:p w:rsidR="00D73DFC" w:rsidRPr="00D73DFC" w:rsidRDefault="00417509" w:rsidP="00D73DFC">
      <w:pPr>
        <w:numPr>
          <w:ilvl w:val="3"/>
          <w:numId w:val="8"/>
        </w:numPr>
        <w:tabs>
          <w:tab w:val="clear" w:pos="2880"/>
        </w:tabs>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Wykonania</w:t>
      </w:r>
      <w:r w:rsidR="00D73DFC" w:rsidRPr="00D73DFC">
        <w:rPr>
          <w:rFonts w:ascii="Times New Roman" w:hAnsi="Times New Roman" w:cs="Times New Roman"/>
          <w:sz w:val="24"/>
          <w:szCs w:val="24"/>
        </w:rPr>
        <w:t xml:space="preserve"> na własny koszt projektu czasowej organizacji ruchu oraz oznakowania terenu budowy, w przypadku zniszczenia lub uszkodzenia </w:t>
      </w:r>
      <w:r w:rsidR="00861488">
        <w:rPr>
          <w:rFonts w:ascii="Times New Roman" w:hAnsi="Times New Roman" w:cs="Times New Roman"/>
          <w:sz w:val="24"/>
          <w:szCs w:val="24"/>
        </w:rPr>
        <w:t>dróg</w:t>
      </w:r>
      <w:r w:rsidR="00D73DFC" w:rsidRPr="00D73DFC">
        <w:rPr>
          <w:rFonts w:ascii="Times New Roman" w:hAnsi="Times New Roman" w:cs="Times New Roman"/>
          <w:sz w:val="24"/>
          <w:szCs w:val="24"/>
        </w:rPr>
        <w:t xml:space="preserve"> (ich części), bądź urządzeń w toku realizacji </w:t>
      </w:r>
      <w:r w:rsidR="00861488">
        <w:rPr>
          <w:rFonts w:ascii="Times New Roman" w:hAnsi="Times New Roman" w:cs="Times New Roman"/>
          <w:sz w:val="24"/>
          <w:szCs w:val="24"/>
        </w:rPr>
        <w:t xml:space="preserve">umowy </w:t>
      </w:r>
      <w:r w:rsidR="00D73DFC" w:rsidRPr="00D73DFC">
        <w:rPr>
          <w:rFonts w:ascii="Times New Roman" w:hAnsi="Times New Roman" w:cs="Times New Roman"/>
          <w:sz w:val="24"/>
          <w:szCs w:val="24"/>
        </w:rPr>
        <w:t>– naprawienia ich i doprowadzenia do stanu pierwotnego,</w:t>
      </w:r>
    </w:p>
    <w:p w:rsidR="00D73DFC" w:rsidRPr="00D73DFC" w:rsidRDefault="00D73DFC" w:rsidP="00D73DFC">
      <w:pPr>
        <w:numPr>
          <w:ilvl w:val="3"/>
          <w:numId w:val="8"/>
        </w:numPr>
        <w:tabs>
          <w:tab w:val="clear" w:pos="2880"/>
          <w:tab w:val="left" w:pos="426"/>
        </w:tabs>
        <w:suppressAutoHyphens/>
        <w:spacing w:after="0" w:line="240" w:lineRule="auto"/>
        <w:ind w:left="426" w:hanging="426"/>
        <w:jc w:val="both"/>
        <w:rPr>
          <w:rFonts w:ascii="Times New Roman" w:hAnsi="Times New Roman" w:cs="Times New Roman"/>
          <w:sz w:val="24"/>
          <w:szCs w:val="24"/>
        </w:rPr>
      </w:pPr>
      <w:r w:rsidRPr="00D73DFC">
        <w:rPr>
          <w:rFonts w:ascii="Times New Roman" w:hAnsi="Times New Roman" w:cs="Times New Roman"/>
          <w:sz w:val="24"/>
          <w:szCs w:val="24"/>
        </w:rPr>
        <w:t xml:space="preserve">Zapewnienia obsługi geodezyjnej przez uprawnione służby geodezyjne oraz wykonanie inwentaryzacji powykonawczej, dostarczenie niezbędnych atestów, wyników oraz protokołów badań, sprawdzeń i prób dotyczących realizowanego przedmiotu umowy, </w:t>
      </w:r>
      <w:r w:rsidRPr="00D73DFC">
        <w:rPr>
          <w:rFonts w:ascii="Times New Roman" w:hAnsi="Times New Roman" w:cs="Times New Roman"/>
          <w:i/>
          <w:sz w:val="24"/>
          <w:szCs w:val="24"/>
        </w:rPr>
        <w:t>(jeżeli zachodzi potrzeba)</w:t>
      </w:r>
      <w:r w:rsidRPr="00D73DFC">
        <w:rPr>
          <w:rFonts w:ascii="Times New Roman" w:hAnsi="Times New Roman" w:cs="Times New Roman"/>
          <w:sz w:val="24"/>
          <w:szCs w:val="24"/>
        </w:rPr>
        <w:t>,</w:t>
      </w:r>
    </w:p>
    <w:p w:rsidR="00D73DFC" w:rsidRPr="00D73DFC" w:rsidRDefault="00417509" w:rsidP="00D73DFC">
      <w:pPr>
        <w:numPr>
          <w:ilvl w:val="3"/>
          <w:numId w:val="8"/>
        </w:numPr>
        <w:tabs>
          <w:tab w:val="clear" w:pos="2880"/>
          <w:tab w:val="left" w:pos="426"/>
        </w:tabs>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Zapewnienia</w:t>
      </w:r>
      <w:r w:rsidR="00D73DFC" w:rsidRPr="00D73DFC">
        <w:rPr>
          <w:rFonts w:ascii="Times New Roman" w:hAnsi="Times New Roman" w:cs="Times New Roman"/>
          <w:sz w:val="24"/>
          <w:szCs w:val="24"/>
        </w:rPr>
        <w:t xml:space="preserve"> bezpiecznego korzystania z terenu przylegającego do placu budowy, odpowiedzialności za bezpieczeństwo wszelkich działań na terenie budowy, uporządkowanie terenu budowy, jak również terenów sąsiadujących zajętych lub użytkowanych przez Wykonawcę i przywrócenie ich do stanu pierwotnego,</w:t>
      </w:r>
    </w:p>
    <w:p w:rsidR="00D73DFC" w:rsidRDefault="00417509" w:rsidP="00D73DFC">
      <w:pPr>
        <w:numPr>
          <w:ilvl w:val="3"/>
          <w:numId w:val="8"/>
        </w:numPr>
        <w:tabs>
          <w:tab w:val="clear" w:pos="2880"/>
          <w:tab w:val="left" w:pos="426"/>
        </w:tabs>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Kompletowania</w:t>
      </w:r>
      <w:r w:rsidR="00D73DFC" w:rsidRPr="00D73DFC">
        <w:rPr>
          <w:rFonts w:ascii="Times New Roman" w:hAnsi="Times New Roman" w:cs="Times New Roman"/>
          <w:sz w:val="24"/>
          <w:szCs w:val="24"/>
        </w:rPr>
        <w:t xml:space="preserve"> w trakcie realizacji robót, stanowiących przedmiot niniejszej umowy wszelkich dokumentacji zgodnie z przepisami ustawy Prawo budowlane oraz przygotowanie do odbioru kompletu protokołów niezbędnych przy odbiorze,</w:t>
      </w:r>
    </w:p>
    <w:p w:rsidR="00D73DFC" w:rsidRDefault="00417509" w:rsidP="00D73DFC">
      <w:pPr>
        <w:numPr>
          <w:ilvl w:val="3"/>
          <w:numId w:val="8"/>
        </w:numPr>
        <w:tabs>
          <w:tab w:val="clear" w:pos="2880"/>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1"/>
          <w:sz w:val="24"/>
          <w:szCs w:val="24"/>
          <w:lang w:eastAsia="ar-SA"/>
        </w:rPr>
        <w:t>Zabezpieczenia i utrzymywania</w:t>
      </w:r>
      <w:r w:rsidR="00D73DFC" w:rsidRPr="00D73DFC">
        <w:rPr>
          <w:rFonts w:ascii="Times New Roman" w:eastAsia="Times New Roman" w:hAnsi="Times New Roman" w:cs="Times New Roman"/>
          <w:kern w:val="1"/>
          <w:sz w:val="24"/>
          <w:szCs w:val="24"/>
          <w:lang w:eastAsia="ar-SA"/>
        </w:rPr>
        <w:t xml:space="preserve"> placu budowy i jego zaplecza w należytym porządku oraz prowadzenie robót zgodnie z przepisami BHP i p.poż.</w:t>
      </w:r>
    </w:p>
    <w:p w:rsidR="00D73DFC" w:rsidRDefault="00D73DFC" w:rsidP="00D73DFC">
      <w:pPr>
        <w:numPr>
          <w:ilvl w:val="3"/>
          <w:numId w:val="8"/>
        </w:numPr>
        <w:tabs>
          <w:tab w:val="clear" w:pos="2880"/>
          <w:tab w:val="left" w:pos="426"/>
        </w:tabs>
        <w:suppressAutoHyphens/>
        <w:spacing w:after="0" w:line="240" w:lineRule="auto"/>
        <w:ind w:left="426" w:hanging="426"/>
        <w:jc w:val="both"/>
        <w:rPr>
          <w:rFonts w:ascii="Times New Roman" w:hAnsi="Times New Roman" w:cs="Times New Roman"/>
          <w:sz w:val="24"/>
          <w:szCs w:val="24"/>
        </w:rPr>
      </w:pPr>
      <w:r w:rsidRPr="00D73DFC">
        <w:rPr>
          <w:rFonts w:ascii="Times New Roman" w:eastAsia="Times New Roman" w:hAnsi="Times New Roman" w:cs="Times New Roman"/>
          <w:kern w:val="1"/>
          <w:sz w:val="24"/>
          <w:szCs w:val="24"/>
          <w:lang w:eastAsia="ar-SA"/>
        </w:rPr>
        <w:t>Bieżące</w:t>
      </w:r>
      <w:r w:rsidR="00417509">
        <w:rPr>
          <w:rFonts w:ascii="Times New Roman" w:eastAsia="Times New Roman" w:hAnsi="Times New Roman" w:cs="Times New Roman"/>
          <w:kern w:val="1"/>
          <w:sz w:val="24"/>
          <w:szCs w:val="24"/>
          <w:lang w:eastAsia="ar-SA"/>
        </w:rPr>
        <w:t>go informowania</w:t>
      </w:r>
      <w:r w:rsidRPr="00D73DFC">
        <w:rPr>
          <w:rFonts w:ascii="Times New Roman" w:eastAsia="Times New Roman" w:hAnsi="Times New Roman" w:cs="Times New Roman"/>
          <w:kern w:val="1"/>
          <w:sz w:val="24"/>
          <w:szCs w:val="24"/>
          <w:lang w:eastAsia="ar-SA"/>
        </w:rPr>
        <w:t xml:space="preserve"> inspektora nadzoru o wszelkich problemach i okolicznościach, które mogą wpłynąć na jakość robót lub opóźnienie terminu ich wykonania,</w:t>
      </w:r>
    </w:p>
    <w:p w:rsidR="00D73DFC" w:rsidRPr="005E28BD" w:rsidRDefault="00417509" w:rsidP="00D73DFC">
      <w:pPr>
        <w:numPr>
          <w:ilvl w:val="3"/>
          <w:numId w:val="8"/>
        </w:numPr>
        <w:tabs>
          <w:tab w:val="clear" w:pos="2880"/>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1"/>
          <w:sz w:val="24"/>
          <w:szCs w:val="24"/>
          <w:lang w:eastAsia="ar-SA"/>
        </w:rPr>
        <w:t>Zawiadamiania</w:t>
      </w:r>
      <w:r w:rsidR="00D73DFC" w:rsidRPr="005E28BD">
        <w:rPr>
          <w:rFonts w:ascii="Times New Roman" w:eastAsia="Times New Roman" w:hAnsi="Times New Roman" w:cs="Times New Roman"/>
          <w:kern w:val="1"/>
          <w:sz w:val="24"/>
          <w:szCs w:val="24"/>
          <w:lang w:eastAsia="ar-SA"/>
        </w:rPr>
        <w:t xml:space="preserve"> inspektora nadzoru, o terminie zakończenia robót zanikających lub ulegających zakryciu, zgłaszanie ich do odbioru wpisem do dziennika budowy,</w:t>
      </w:r>
    </w:p>
    <w:p w:rsidR="00D73DFC" w:rsidRDefault="00417509" w:rsidP="00D73DFC">
      <w:pPr>
        <w:numPr>
          <w:ilvl w:val="3"/>
          <w:numId w:val="8"/>
        </w:numPr>
        <w:tabs>
          <w:tab w:val="clear" w:pos="2880"/>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1"/>
          <w:sz w:val="24"/>
          <w:szCs w:val="24"/>
          <w:lang w:eastAsia="ar-SA"/>
        </w:rPr>
        <w:t>Umożliwienia</w:t>
      </w:r>
      <w:r w:rsidR="00D73DFC" w:rsidRPr="00D73DFC">
        <w:rPr>
          <w:rFonts w:ascii="Times New Roman" w:eastAsia="Times New Roman" w:hAnsi="Times New Roman" w:cs="Times New Roman"/>
          <w:kern w:val="1"/>
          <w:sz w:val="24"/>
          <w:szCs w:val="24"/>
          <w:lang w:eastAsia="ar-SA"/>
        </w:rPr>
        <w:t xml:space="preserve"> wstępu na teren realizacji przedmiotu umowy pracownikom organu nadzoru budowlanego i uprawnionym pracownikom Zamawiającego,</w:t>
      </w:r>
    </w:p>
    <w:p w:rsidR="00D73DFC" w:rsidRPr="00D73DFC" w:rsidRDefault="00D73DFC" w:rsidP="00D73DFC">
      <w:pPr>
        <w:numPr>
          <w:ilvl w:val="3"/>
          <w:numId w:val="8"/>
        </w:numPr>
        <w:tabs>
          <w:tab w:val="clear" w:pos="2880"/>
          <w:tab w:val="left" w:pos="426"/>
        </w:tabs>
        <w:suppressAutoHyphens/>
        <w:spacing w:after="0" w:line="240" w:lineRule="auto"/>
        <w:ind w:left="426" w:hanging="426"/>
        <w:jc w:val="both"/>
        <w:rPr>
          <w:rFonts w:ascii="Times New Roman" w:hAnsi="Times New Roman" w:cs="Times New Roman"/>
          <w:sz w:val="24"/>
          <w:szCs w:val="24"/>
        </w:rPr>
      </w:pPr>
      <w:r w:rsidRPr="00D73DFC">
        <w:rPr>
          <w:rFonts w:ascii="Times New Roman" w:eastAsia="Times New Roman" w:hAnsi="Times New Roman" w:cs="Times New Roman"/>
          <w:kern w:val="1"/>
          <w:sz w:val="24"/>
          <w:szCs w:val="24"/>
          <w:lang w:eastAsia="ar-SA"/>
        </w:rPr>
        <w:lastRenderedPageBreak/>
        <w:t>Uczes</w:t>
      </w:r>
      <w:r w:rsidR="00417509">
        <w:rPr>
          <w:rFonts w:ascii="Times New Roman" w:eastAsia="Times New Roman" w:hAnsi="Times New Roman" w:cs="Times New Roman"/>
          <w:kern w:val="1"/>
          <w:sz w:val="24"/>
          <w:szCs w:val="24"/>
          <w:lang w:eastAsia="ar-SA"/>
        </w:rPr>
        <w:t>tniczenia</w:t>
      </w:r>
      <w:r w:rsidRPr="00D73DFC">
        <w:rPr>
          <w:rFonts w:ascii="Times New Roman" w:eastAsia="Times New Roman" w:hAnsi="Times New Roman" w:cs="Times New Roman"/>
          <w:kern w:val="1"/>
          <w:sz w:val="24"/>
          <w:szCs w:val="24"/>
          <w:lang w:eastAsia="ar-SA"/>
        </w:rPr>
        <w:t xml:space="preserve"> w czynnościach odbioru końcowego i usunięcie stwierdzonych w trakcie jego przebiegu wad w terminie uzgodnionym z Zamawiającym,</w:t>
      </w:r>
    </w:p>
    <w:p w:rsidR="00D73DFC" w:rsidRDefault="00D73DFC" w:rsidP="006558A5">
      <w:pPr>
        <w:tabs>
          <w:tab w:val="left" w:pos="426"/>
        </w:tabs>
        <w:suppressAutoHyphens/>
        <w:spacing w:after="0" w:line="240" w:lineRule="auto"/>
        <w:jc w:val="both"/>
        <w:rPr>
          <w:rFonts w:ascii="Times New Roman" w:eastAsia="Times New Roman" w:hAnsi="Times New Roman" w:cs="Times New Roman"/>
          <w:kern w:val="1"/>
          <w:sz w:val="24"/>
          <w:szCs w:val="24"/>
          <w:lang w:eastAsia="ar-SA"/>
        </w:rPr>
      </w:pPr>
    </w:p>
    <w:p w:rsidR="005C1B38" w:rsidRPr="005C1B38" w:rsidRDefault="0014199B" w:rsidP="005C1B38">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p>
    <w:p w:rsidR="005C1B38" w:rsidRPr="005C1B38" w:rsidRDefault="005C1B38" w:rsidP="005C1B38">
      <w:pPr>
        <w:suppressAutoHyphens/>
        <w:spacing w:after="0" w:line="240" w:lineRule="auto"/>
        <w:jc w:val="center"/>
        <w:rPr>
          <w:rFonts w:ascii="Times New Roman" w:hAnsi="Times New Roman" w:cs="Times New Roman"/>
          <w:b/>
          <w:sz w:val="24"/>
          <w:szCs w:val="24"/>
        </w:rPr>
      </w:pPr>
      <w:r w:rsidRPr="005C1B38">
        <w:rPr>
          <w:rFonts w:ascii="Times New Roman" w:hAnsi="Times New Roman" w:cs="Times New Roman"/>
          <w:b/>
          <w:sz w:val="24"/>
          <w:szCs w:val="24"/>
        </w:rPr>
        <w:t>Obowiązki Zamawiającego</w:t>
      </w:r>
    </w:p>
    <w:p w:rsidR="005C1B38" w:rsidRPr="005C1B38" w:rsidRDefault="005C1B38" w:rsidP="005C1B38">
      <w:pPr>
        <w:suppressAutoHyphens/>
        <w:spacing w:after="0" w:line="240" w:lineRule="auto"/>
        <w:jc w:val="both"/>
        <w:rPr>
          <w:rFonts w:ascii="Times New Roman" w:hAnsi="Times New Roman" w:cs="Times New Roman"/>
          <w:sz w:val="24"/>
          <w:szCs w:val="24"/>
        </w:rPr>
      </w:pPr>
      <w:r w:rsidRPr="005C1B38">
        <w:rPr>
          <w:rFonts w:ascii="Times New Roman" w:hAnsi="Times New Roman" w:cs="Times New Roman"/>
          <w:sz w:val="24"/>
          <w:szCs w:val="24"/>
        </w:rPr>
        <w:t>Do</w:t>
      </w:r>
      <w:r w:rsidR="005E28BD">
        <w:rPr>
          <w:rFonts w:ascii="Times New Roman" w:hAnsi="Times New Roman" w:cs="Times New Roman"/>
          <w:sz w:val="24"/>
          <w:szCs w:val="24"/>
        </w:rPr>
        <w:t xml:space="preserve"> obowiązków Zamawiającego w szczególności należy</w:t>
      </w:r>
      <w:r w:rsidRPr="005C1B38">
        <w:rPr>
          <w:rFonts w:ascii="Times New Roman" w:hAnsi="Times New Roman" w:cs="Times New Roman"/>
          <w:sz w:val="24"/>
          <w:szCs w:val="24"/>
        </w:rPr>
        <w:t>:</w:t>
      </w:r>
    </w:p>
    <w:p w:rsidR="005E28BD" w:rsidRDefault="005C1B38" w:rsidP="005C1B38">
      <w:pPr>
        <w:pStyle w:val="Akapitzlist"/>
        <w:numPr>
          <w:ilvl w:val="0"/>
          <w:numId w:val="28"/>
        </w:numPr>
        <w:suppressAutoHyphens/>
        <w:spacing w:after="0" w:line="240" w:lineRule="auto"/>
        <w:ind w:left="426" w:hanging="426"/>
        <w:jc w:val="both"/>
        <w:rPr>
          <w:rFonts w:ascii="Times New Roman" w:hAnsi="Times New Roman" w:cs="Times New Roman"/>
          <w:sz w:val="24"/>
          <w:szCs w:val="24"/>
        </w:rPr>
      </w:pPr>
      <w:r w:rsidRPr="005E28BD">
        <w:rPr>
          <w:rFonts w:ascii="Times New Roman" w:hAnsi="Times New Roman" w:cs="Times New Roman"/>
          <w:sz w:val="24"/>
          <w:szCs w:val="24"/>
        </w:rPr>
        <w:t>Protokolarne przekazanie Wykonawcy placu b</w:t>
      </w:r>
      <w:r w:rsidR="005E28BD">
        <w:rPr>
          <w:rFonts w:ascii="Times New Roman" w:hAnsi="Times New Roman" w:cs="Times New Roman"/>
          <w:sz w:val="24"/>
          <w:szCs w:val="24"/>
        </w:rPr>
        <w:t>udowy wraz z dziennikiem budowy,</w:t>
      </w:r>
    </w:p>
    <w:p w:rsidR="005E28BD" w:rsidRDefault="005C1B38" w:rsidP="005C1B38">
      <w:pPr>
        <w:pStyle w:val="Akapitzlist"/>
        <w:numPr>
          <w:ilvl w:val="0"/>
          <w:numId w:val="28"/>
        </w:numPr>
        <w:suppressAutoHyphens/>
        <w:spacing w:after="0" w:line="240" w:lineRule="auto"/>
        <w:ind w:left="426" w:hanging="426"/>
        <w:jc w:val="both"/>
        <w:rPr>
          <w:rFonts w:ascii="Times New Roman" w:hAnsi="Times New Roman" w:cs="Times New Roman"/>
          <w:sz w:val="24"/>
          <w:szCs w:val="24"/>
        </w:rPr>
      </w:pPr>
      <w:r w:rsidRPr="005E28BD">
        <w:rPr>
          <w:rFonts w:ascii="Times New Roman" w:hAnsi="Times New Roman" w:cs="Times New Roman"/>
          <w:sz w:val="24"/>
          <w:szCs w:val="24"/>
        </w:rPr>
        <w:t>Zapewnienie na sw</w:t>
      </w:r>
      <w:r w:rsidR="005E28BD">
        <w:rPr>
          <w:rFonts w:ascii="Times New Roman" w:hAnsi="Times New Roman" w:cs="Times New Roman"/>
          <w:sz w:val="24"/>
          <w:szCs w:val="24"/>
        </w:rPr>
        <w:t>ój koszt nadzoru inwestorskiego,</w:t>
      </w:r>
    </w:p>
    <w:p w:rsidR="005E28BD" w:rsidRDefault="005C1B38" w:rsidP="005C1B38">
      <w:pPr>
        <w:pStyle w:val="Akapitzlist"/>
        <w:numPr>
          <w:ilvl w:val="0"/>
          <w:numId w:val="28"/>
        </w:numPr>
        <w:suppressAutoHyphens/>
        <w:spacing w:after="0" w:line="240" w:lineRule="auto"/>
        <w:ind w:left="426" w:hanging="426"/>
        <w:jc w:val="both"/>
        <w:rPr>
          <w:rFonts w:ascii="Times New Roman" w:hAnsi="Times New Roman" w:cs="Times New Roman"/>
          <w:sz w:val="24"/>
          <w:szCs w:val="24"/>
        </w:rPr>
      </w:pPr>
      <w:r w:rsidRPr="005E28BD">
        <w:rPr>
          <w:rFonts w:ascii="Times New Roman" w:hAnsi="Times New Roman" w:cs="Times New Roman"/>
          <w:sz w:val="24"/>
          <w:szCs w:val="24"/>
        </w:rPr>
        <w:t>Odebranie przedmiotu umowy po sprawdzeniu jego należytego wykonania;</w:t>
      </w:r>
    </w:p>
    <w:p w:rsidR="005C1B38" w:rsidRPr="005E28BD" w:rsidRDefault="00F8339E" w:rsidP="005C1B38">
      <w:pPr>
        <w:pStyle w:val="Akapitzlist"/>
        <w:numPr>
          <w:ilvl w:val="0"/>
          <w:numId w:val="28"/>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Terminowe</w:t>
      </w:r>
      <w:r w:rsidR="005C1B38" w:rsidRPr="005E28BD">
        <w:rPr>
          <w:rFonts w:ascii="Times New Roman" w:hAnsi="Times New Roman" w:cs="Times New Roman"/>
          <w:sz w:val="24"/>
          <w:szCs w:val="24"/>
        </w:rPr>
        <w:t xml:space="preserve"> zapłatę wynagrodzenia za wykonane i odebrane roboty.</w:t>
      </w:r>
    </w:p>
    <w:p w:rsidR="005C1B38" w:rsidRDefault="005C1B38" w:rsidP="00D73DFC">
      <w:pPr>
        <w:suppressAutoHyphens/>
        <w:spacing w:after="0" w:line="240" w:lineRule="auto"/>
        <w:jc w:val="both"/>
        <w:rPr>
          <w:rFonts w:ascii="Times New Roman" w:hAnsi="Times New Roman" w:cs="Times New Roman"/>
          <w:sz w:val="24"/>
          <w:szCs w:val="24"/>
        </w:rPr>
      </w:pPr>
    </w:p>
    <w:p w:rsidR="005C1B38" w:rsidRPr="005C1B38" w:rsidRDefault="0014199B" w:rsidP="005C1B38">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p w:rsidR="005C1B38" w:rsidRPr="0014199B" w:rsidRDefault="0014199B" w:rsidP="0014199B">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Postanowienia dodatkowe:</w:t>
      </w:r>
    </w:p>
    <w:p w:rsidR="005C1B38" w:rsidRPr="005C1B38" w:rsidRDefault="005C1B38" w:rsidP="0014199B">
      <w:pPr>
        <w:suppressAutoHyphens/>
        <w:spacing w:after="0" w:line="240" w:lineRule="auto"/>
        <w:ind w:left="426" w:hanging="426"/>
        <w:jc w:val="both"/>
        <w:rPr>
          <w:rFonts w:ascii="Times New Roman" w:hAnsi="Times New Roman" w:cs="Times New Roman"/>
          <w:sz w:val="24"/>
          <w:szCs w:val="24"/>
        </w:rPr>
      </w:pPr>
      <w:r w:rsidRPr="005C1B38">
        <w:rPr>
          <w:rFonts w:ascii="Times New Roman" w:hAnsi="Times New Roman" w:cs="Times New Roman"/>
          <w:sz w:val="24"/>
          <w:szCs w:val="24"/>
        </w:rPr>
        <w:t>1.</w:t>
      </w:r>
      <w:r w:rsidRPr="005C1B38">
        <w:rPr>
          <w:rFonts w:ascii="Times New Roman" w:hAnsi="Times New Roman" w:cs="Times New Roman"/>
          <w:sz w:val="24"/>
          <w:szCs w:val="24"/>
        </w:rPr>
        <w:tab/>
        <w:t xml:space="preserve">Z chwilą </w:t>
      </w:r>
      <w:r w:rsidR="0014199B">
        <w:rPr>
          <w:rFonts w:ascii="Times New Roman" w:hAnsi="Times New Roman" w:cs="Times New Roman"/>
          <w:sz w:val="24"/>
          <w:szCs w:val="24"/>
        </w:rPr>
        <w:t xml:space="preserve">protokolarnego </w:t>
      </w:r>
      <w:r w:rsidRPr="005C1B38">
        <w:rPr>
          <w:rFonts w:ascii="Times New Roman" w:hAnsi="Times New Roman" w:cs="Times New Roman"/>
          <w:sz w:val="24"/>
          <w:szCs w:val="24"/>
        </w:rPr>
        <w:t>przekazania terenu budowy</w:t>
      </w:r>
      <w:r w:rsidR="0014199B">
        <w:rPr>
          <w:rFonts w:ascii="Times New Roman" w:hAnsi="Times New Roman" w:cs="Times New Roman"/>
          <w:sz w:val="24"/>
          <w:szCs w:val="24"/>
        </w:rPr>
        <w:t>,</w:t>
      </w:r>
      <w:r w:rsidRPr="005C1B38">
        <w:rPr>
          <w:rFonts w:ascii="Times New Roman" w:hAnsi="Times New Roman" w:cs="Times New Roman"/>
          <w:sz w:val="24"/>
          <w:szCs w:val="24"/>
        </w:rPr>
        <w:t xml:space="preserve"> na Wykonawcę przechodzi pełna odpowiedzialność w szczególności za: </w:t>
      </w:r>
    </w:p>
    <w:p w:rsidR="005C1B38" w:rsidRPr="005C1B38" w:rsidRDefault="005C1B38" w:rsidP="005C1B38">
      <w:pPr>
        <w:suppressAutoHyphens/>
        <w:spacing w:after="0" w:line="240" w:lineRule="auto"/>
        <w:ind w:left="709" w:hanging="283"/>
        <w:jc w:val="both"/>
        <w:rPr>
          <w:rFonts w:ascii="Times New Roman" w:hAnsi="Times New Roman" w:cs="Times New Roman"/>
          <w:sz w:val="24"/>
          <w:szCs w:val="24"/>
        </w:rPr>
      </w:pPr>
      <w:r w:rsidRPr="005C1B38">
        <w:rPr>
          <w:rFonts w:ascii="Times New Roman" w:hAnsi="Times New Roman" w:cs="Times New Roman"/>
          <w:sz w:val="24"/>
          <w:szCs w:val="24"/>
        </w:rPr>
        <w:t>1)</w:t>
      </w:r>
      <w:r w:rsidRPr="005C1B38">
        <w:rPr>
          <w:rFonts w:ascii="Times New Roman" w:hAnsi="Times New Roman" w:cs="Times New Roman"/>
          <w:sz w:val="24"/>
          <w:szCs w:val="24"/>
        </w:rPr>
        <w:tab/>
        <w:t>Szkody i następstwa nieszczęśliwych wypadków dotyczących pracowników i osób trzecich przebywających w rejonie prowadzonych robót, jeżeli szkody i nieszczęśliwe wypadki wynikają lub są z</w:t>
      </w:r>
      <w:r w:rsidR="00D1553B">
        <w:rPr>
          <w:rFonts w:ascii="Times New Roman" w:hAnsi="Times New Roman" w:cs="Times New Roman"/>
          <w:sz w:val="24"/>
          <w:szCs w:val="24"/>
        </w:rPr>
        <w:t>wiązane z prowadzonymi robotami</w:t>
      </w:r>
      <w:r w:rsidRPr="005C1B38">
        <w:rPr>
          <w:rFonts w:ascii="Times New Roman" w:hAnsi="Times New Roman" w:cs="Times New Roman"/>
          <w:sz w:val="24"/>
          <w:szCs w:val="24"/>
        </w:rPr>
        <w:t xml:space="preserve"> </w:t>
      </w:r>
      <w:r w:rsidR="00D1553B" w:rsidRPr="00D1553B">
        <w:rPr>
          <w:rFonts w:ascii="Times New Roman" w:hAnsi="Times New Roman" w:cs="Times New Roman"/>
          <w:sz w:val="24"/>
          <w:szCs w:val="24"/>
        </w:rPr>
        <w:t>podczas realizacji przedmiotu umowy</w:t>
      </w:r>
      <w:r w:rsidR="00D1553B">
        <w:rPr>
          <w:rFonts w:ascii="Times New Roman" w:hAnsi="Times New Roman" w:cs="Times New Roman"/>
          <w:sz w:val="24"/>
          <w:szCs w:val="24"/>
        </w:rPr>
        <w:t>,</w:t>
      </w:r>
    </w:p>
    <w:p w:rsidR="005C1B38" w:rsidRPr="005C1B38" w:rsidRDefault="005C1B38" w:rsidP="005C1B38">
      <w:pPr>
        <w:suppressAutoHyphens/>
        <w:spacing w:after="0" w:line="240" w:lineRule="auto"/>
        <w:ind w:left="709" w:hanging="283"/>
        <w:jc w:val="both"/>
        <w:rPr>
          <w:rFonts w:ascii="Times New Roman" w:hAnsi="Times New Roman" w:cs="Times New Roman"/>
          <w:sz w:val="24"/>
          <w:szCs w:val="24"/>
        </w:rPr>
      </w:pPr>
      <w:r w:rsidRPr="005C1B38">
        <w:rPr>
          <w:rFonts w:ascii="Times New Roman" w:hAnsi="Times New Roman" w:cs="Times New Roman"/>
          <w:sz w:val="24"/>
          <w:szCs w:val="24"/>
        </w:rPr>
        <w:t>2)</w:t>
      </w:r>
      <w:r w:rsidRPr="005C1B38">
        <w:rPr>
          <w:rFonts w:ascii="Times New Roman" w:hAnsi="Times New Roman" w:cs="Times New Roman"/>
          <w:sz w:val="24"/>
          <w:szCs w:val="24"/>
        </w:rPr>
        <w:tab/>
        <w:t>Szkody wynikające ze zniszczenia oraz z innych zdarzeń w odniesieniu do robót, obiektów, materiałów, sprzętu i innego mienia ruchomego związanego z prowadzeniem robót podczas realizacji przedmiotu umowy,</w:t>
      </w:r>
    </w:p>
    <w:p w:rsidR="005C1B38" w:rsidRPr="005C1B38" w:rsidRDefault="005C1B38" w:rsidP="005C1B38">
      <w:pPr>
        <w:suppressAutoHyphens/>
        <w:spacing w:after="0" w:line="240" w:lineRule="auto"/>
        <w:ind w:left="709" w:hanging="283"/>
        <w:jc w:val="both"/>
        <w:rPr>
          <w:rFonts w:ascii="Times New Roman" w:hAnsi="Times New Roman" w:cs="Times New Roman"/>
          <w:sz w:val="24"/>
          <w:szCs w:val="24"/>
        </w:rPr>
      </w:pPr>
      <w:r w:rsidRPr="005C1B38">
        <w:rPr>
          <w:rFonts w:ascii="Times New Roman" w:hAnsi="Times New Roman" w:cs="Times New Roman"/>
          <w:sz w:val="24"/>
          <w:szCs w:val="24"/>
        </w:rPr>
        <w:t>3)</w:t>
      </w:r>
      <w:r w:rsidRPr="005C1B38">
        <w:rPr>
          <w:rFonts w:ascii="Times New Roman" w:hAnsi="Times New Roman" w:cs="Times New Roman"/>
          <w:sz w:val="24"/>
          <w:szCs w:val="24"/>
        </w:rPr>
        <w:tab/>
        <w:t>Szkody wynikające z nienależytego zabezpieczenia mienia Zamawiającego i mienia osób trzecich przed uszkodzeniem, zniszczeniem, w związku z wykonywanymi przez Wykonawcę robotami,</w:t>
      </w:r>
      <w:r w:rsidR="00D1553B" w:rsidRPr="00D1553B">
        <w:t xml:space="preserve"> </w:t>
      </w:r>
      <w:r w:rsidR="00D1553B" w:rsidRPr="00D1553B">
        <w:rPr>
          <w:rFonts w:ascii="Times New Roman" w:hAnsi="Times New Roman" w:cs="Times New Roman"/>
          <w:sz w:val="24"/>
          <w:szCs w:val="24"/>
        </w:rPr>
        <w:t>podczas realizacji przedmiotu umowy</w:t>
      </w:r>
      <w:r w:rsidR="00D1553B">
        <w:rPr>
          <w:rFonts w:ascii="Times New Roman" w:hAnsi="Times New Roman" w:cs="Times New Roman"/>
          <w:sz w:val="24"/>
          <w:szCs w:val="24"/>
        </w:rPr>
        <w:t>,</w:t>
      </w:r>
    </w:p>
    <w:p w:rsidR="005C1B38" w:rsidRPr="005C1B38" w:rsidRDefault="005C1B38" w:rsidP="005C1B38">
      <w:pPr>
        <w:suppressAutoHyphens/>
        <w:spacing w:after="0" w:line="240" w:lineRule="auto"/>
        <w:ind w:left="709" w:hanging="283"/>
        <w:jc w:val="both"/>
        <w:rPr>
          <w:rFonts w:ascii="Times New Roman" w:hAnsi="Times New Roman" w:cs="Times New Roman"/>
          <w:sz w:val="24"/>
          <w:szCs w:val="24"/>
        </w:rPr>
      </w:pPr>
      <w:r w:rsidRPr="005C1B38">
        <w:rPr>
          <w:rFonts w:ascii="Times New Roman" w:hAnsi="Times New Roman" w:cs="Times New Roman"/>
          <w:sz w:val="24"/>
          <w:szCs w:val="24"/>
        </w:rPr>
        <w:t>4)</w:t>
      </w:r>
      <w:r w:rsidRPr="005C1B38">
        <w:rPr>
          <w:rFonts w:ascii="Times New Roman" w:hAnsi="Times New Roman" w:cs="Times New Roman"/>
          <w:sz w:val="24"/>
          <w:szCs w:val="24"/>
        </w:rPr>
        <w:tab/>
        <w:t>Szkody wynikające z nienależytego zabez</w:t>
      </w:r>
      <w:r w:rsidR="00D1553B">
        <w:rPr>
          <w:rFonts w:ascii="Times New Roman" w:hAnsi="Times New Roman" w:cs="Times New Roman"/>
          <w:sz w:val="24"/>
          <w:szCs w:val="24"/>
        </w:rPr>
        <w:t>pieczenia terenu budowy i prowadzonych robót</w:t>
      </w:r>
      <w:r w:rsidR="00D1553B" w:rsidRPr="00D1553B">
        <w:t xml:space="preserve"> </w:t>
      </w:r>
      <w:r w:rsidR="00D1553B" w:rsidRPr="00D1553B">
        <w:rPr>
          <w:rFonts w:ascii="Times New Roman" w:hAnsi="Times New Roman" w:cs="Times New Roman"/>
          <w:sz w:val="24"/>
          <w:szCs w:val="24"/>
        </w:rPr>
        <w:t>podczas realizacji przedmiotu umowy</w:t>
      </w:r>
      <w:r w:rsidR="00D1553B">
        <w:rPr>
          <w:rFonts w:ascii="Times New Roman" w:hAnsi="Times New Roman" w:cs="Times New Roman"/>
          <w:sz w:val="24"/>
          <w:szCs w:val="24"/>
        </w:rPr>
        <w:t>.</w:t>
      </w:r>
    </w:p>
    <w:p w:rsidR="00D1553B" w:rsidRDefault="00D1553B" w:rsidP="005C1B38">
      <w:pPr>
        <w:suppressAutoHyphens/>
        <w:spacing w:after="0" w:line="240" w:lineRule="auto"/>
        <w:jc w:val="both"/>
        <w:rPr>
          <w:rFonts w:ascii="Times New Roman" w:hAnsi="Times New Roman" w:cs="Times New Roman"/>
          <w:i/>
          <w:sz w:val="24"/>
          <w:szCs w:val="24"/>
        </w:rPr>
      </w:pPr>
    </w:p>
    <w:p w:rsidR="005C1B38" w:rsidRPr="005C1B38" w:rsidRDefault="005C1B38" w:rsidP="005C1B38">
      <w:pPr>
        <w:suppressAutoHyphens/>
        <w:spacing w:after="0" w:line="240" w:lineRule="auto"/>
        <w:jc w:val="both"/>
        <w:rPr>
          <w:rFonts w:ascii="Times New Roman" w:hAnsi="Times New Roman" w:cs="Times New Roman"/>
          <w:i/>
          <w:sz w:val="24"/>
          <w:szCs w:val="24"/>
        </w:rPr>
      </w:pPr>
      <w:r w:rsidRPr="005C1B38">
        <w:rPr>
          <w:rFonts w:ascii="Times New Roman" w:hAnsi="Times New Roman" w:cs="Times New Roman"/>
          <w:i/>
          <w:sz w:val="24"/>
          <w:szCs w:val="24"/>
        </w:rPr>
        <w:t>W związku z powyższym Wykonawca zobowiązany jest do zawarcia na własny koszt odpowiednich umów ubezpieczenia z tytułu szkód, które mogą zaistnieć w związku z określonymi zdarzeniami losowymi, oraz od odpowiedzialności cywilnej na czas realizacji robót objętych niniejszą umową. Wszelkie koszty zawarcia w/w umowy obciążają Wykonawcę.</w:t>
      </w:r>
    </w:p>
    <w:p w:rsidR="005C1B38" w:rsidRPr="005C1B38" w:rsidRDefault="005C1B38" w:rsidP="005C1B38">
      <w:pPr>
        <w:suppressAutoHyphens/>
        <w:spacing w:after="0" w:line="240" w:lineRule="auto"/>
        <w:jc w:val="both"/>
        <w:rPr>
          <w:rFonts w:ascii="Times New Roman" w:hAnsi="Times New Roman" w:cs="Times New Roman"/>
          <w:sz w:val="24"/>
          <w:szCs w:val="24"/>
        </w:rPr>
      </w:pPr>
    </w:p>
    <w:p w:rsidR="005C1B38" w:rsidRPr="0033348F" w:rsidRDefault="008A681C" w:rsidP="005C1B38">
      <w:pPr>
        <w:pStyle w:val="Akapitzlist"/>
        <w:numPr>
          <w:ilvl w:val="0"/>
          <w:numId w:val="8"/>
        </w:numPr>
        <w:tabs>
          <w:tab w:val="clear" w:pos="720"/>
        </w:tabs>
        <w:suppressAutoHyphens/>
        <w:spacing w:after="0" w:line="240" w:lineRule="auto"/>
        <w:ind w:left="426" w:hanging="426"/>
        <w:jc w:val="both"/>
        <w:rPr>
          <w:rFonts w:ascii="Times New Roman" w:hAnsi="Times New Roman" w:cs="Times New Roman"/>
          <w:sz w:val="24"/>
          <w:szCs w:val="24"/>
        </w:rPr>
      </w:pPr>
      <w:r w:rsidRPr="0033348F">
        <w:rPr>
          <w:rFonts w:ascii="Times New Roman" w:hAnsi="Times New Roman" w:cs="Times New Roman"/>
          <w:sz w:val="24"/>
          <w:szCs w:val="24"/>
        </w:rPr>
        <w:t xml:space="preserve">Wykonawca przy wykonywaniu </w:t>
      </w:r>
      <w:r w:rsidR="00D1553B" w:rsidRPr="0033348F">
        <w:rPr>
          <w:rFonts w:ascii="Times New Roman" w:hAnsi="Times New Roman" w:cs="Times New Roman"/>
          <w:sz w:val="24"/>
          <w:szCs w:val="24"/>
        </w:rPr>
        <w:t>przedmiotu umowy</w:t>
      </w:r>
      <w:r w:rsidRPr="0033348F">
        <w:rPr>
          <w:rFonts w:ascii="Times New Roman" w:hAnsi="Times New Roman" w:cs="Times New Roman"/>
          <w:sz w:val="24"/>
          <w:szCs w:val="24"/>
        </w:rPr>
        <w:t xml:space="preserve"> zobowiązuje </w:t>
      </w:r>
      <w:r w:rsidR="005C35D7" w:rsidRPr="0033348F">
        <w:rPr>
          <w:rFonts w:ascii="Times New Roman" w:hAnsi="Times New Roman" w:cs="Times New Roman"/>
          <w:sz w:val="24"/>
          <w:szCs w:val="24"/>
        </w:rPr>
        <w:t>się do stosowania</w:t>
      </w:r>
      <w:r w:rsidR="005C1B38" w:rsidRPr="0033348F">
        <w:rPr>
          <w:rFonts w:ascii="Times New Roman" w:hAnsi="Times New Roman" w:cs="Times New Roman"/>
          <w:sz w:val="24"/>
          <w:szCs w:val="24"/>
        </w:rPr>
        <w:t xml:space="preserve"> wyłącznie materiałów dopuszczonych do obrotu i stosowania w budownictwie i w innych dziedzinach działalności gospodarczej, zgodnych z dokumentacją projektową</w:t>
      </w:r>
      <w:r w:rsidR="00D1553B" w:rsidRPr="0033348F">
        <w:rPr>
          <w:rFonts w:ascii="Times New Roman" w:hAnsi="Times New Roman" w:cs="Times New Roman"/>
          <w:sz w:val="24"/>
          <w:szCs w:val="24"/>
        </w:rPr>
        <w:t xml:space="preserve">, przedmiarem robót przedmiotu umowy, specyfikacją techniczną oraz specyfikacją techniczną wykonania i odbioru robót budowlanych, </w:t>
      </w:r>
      <w:proofErr w:type="spellStart"/>
      <w:r w:rsidR="005C1B38" w:rsidRPr="0033348F">
        <w:rPr>
          <w:rFonts w:ascii="Times New Roman" w:hAnsi="Times New Roman" w:cs="Times New Roman"/>
          <w:sz w:val="24"/>
          <w:szCs w:val="24"/>
        </w:rPr>
        <w:t>tj</w:t>
      </w:r>
      <w:proofErr w:type="spellEnd"/>
      <w:r w:rsidR="005C1B38" w:rsidRPr="0033348F">
        <w:rPr>
          <w:rFonts w:ascii="Times New Roman" w:hAnsi="Times New Roman" w:cs="Times New Roman"/>
          <w:sz w:val="24"/>
          <w:szCs w:val="24"/>
        </w:rPr>
        <w:t xml:space="preserve">, wykonanie przedmiotu umowy z materiałów odpowiadających wymaganiom określonym w art.10 ustawy z dnia </w:t>
      </w:r>
      <w:r w:rsidR="00D1553B" w:rsidRPr="0033348F">
        <w:rPr>
          <w:rFonts w:ascii="Times New Roman" w:hAnsi="Times New Roman" w:cs="Times New Roman"/>
          <w:sz w:val="24"/>
          <w:szCs w:val="24"/>
        </w:rPr>
        <w:t>0</w:t>
      </w:r>
      <w:r w:rsidR="005C1B38" w:rsidRPr="0033348F">
        <w:rPr>
          <w:rFonts w:ascii="Times New Roman" w:hAnsi="Times New Roman" w:cs="Times New Roman"/>
          <w:sz w:val="24"/>
          <w:szCs w:val="24"/>
        </w:rPr>
        <w:t>7.07.1994</w:t>
      </w:r>
      <w:r w:rsidR="006323B5">
        <w:rPr>
          <w:rFonts w:ascii="Times New Roman" w:hAnsi="Times New Roman" w:cs="Times New Roman"/>
          <w:sz w:val="24"/>
          <w:szCs w:val="24"/>
        </w:rPr>
        <w:t xml:space="preserve"> r. Prawo budowlane (Dz. U. 2016</w:t>
      </w:r>
      <w:r w:rsidR="00D1553B" w:rsidRPr="0033348F">
        <w:rPr>
          <w:rFonts w:ascii="Times New Roman" w:hAnsi="Times New Roman" w:cs="Times New Roman"/>
          <w:sz w:val="24"/>
          <w:szCs w:val="24"/>
        </w:rPr>
        <w:t xml:space="preserve"> </w:t>
      </w:r>
      <w:r w:rsidR="006323B5">
        <w:rPr>
          <w:rFonts w:ascii="Times New Roman" w:hAnsi="Times New Roman" w:cs="Times New Roman"/>
          <w:sz w:val="24"/>
          <w:szCs w:val="24"/>
        </w:rPr>
        <w:t>r. poz.290</w:t>
      </w:r>
      <w:r w:rsidR="005C1B38" w:rsidRPr="0033348F">
        <w:rPr>
          <w:rFonts w:ascii="Times New Roman" w:hAnsi="Times New Roman" w:cs="Times New Roman"/>
          <w:sz w:val="24"/>
          <w:szCs w:val="24"/>
        </w:rPr>
        <w:t xml:space="preserve">), okazania na każde żądanie Zamawiającego lub inspektora nadzoru inwestorskiego certyfikatów zgodności z polską normą lub aprobatą techniczną każdego używanego na budowie wyrobu. </w:t>
      </w:r>
      <w:r w:rsidR="005C1B38" w:rsidRPr="0033348F">
        <w:rPr>
          <w:rFonts w:ascii="Times New Roman" w:hAnsi="Times New Roman" w:cs="Times New Roman"/>
          <w:i/>
          <w:sz w:val="24"/>
          <w:szCs w:val="24"/>
        </w:rPr>
        <w:t>Na zmianę materiałów użytych do realizacji przedmiotu umowy wymagana jest uprzedni</w:t>
      </w:r>
      <w:r w:rsidR="00D1553B" w:rsidRPr="0033348F">
        <w:rPr>
          <w:rFonts w:ascii="Times New Roman" w:hAnsi="Times New Roman" w:cs="Times New Roman"/>
          <w:i/>
          <w:sz w:val="24"/>
          <w:szCs w:val="24"/>
        </w:rPr>
        <w:t>a pisemna zgoda Zamawiającego.</w:t>
      </w:r>
    </w:p>
    <w:p w:rsidR="005C1B38" w:rsidRDefault="005C35D7" w:rsidP="005C1B38">
      <w:pPr>
        <w:pStyle w:val="Akapitzlist"/>
        <w:numPr>
          <w:ilvl w:val="0"/>
          <w:numId w:val="8"/>
        </w:numPr>
        <w:tabs>
          <w:tab w:val="clear" w:pos="720"/>
        </w:tabs>
        <w:suppressAutoHyphens/>
        <w:spacing w:after="0" w:line="240" w:lineRule="auto"/>
        <w:ind w:left="426" w:hanging="426"/>
        <w:jc w:val="both"/>
        <w:rPr>
          <w:rFonts w:ascii="Times New Roman" w:hAnsi="Times New Roman" w:cs="Times New Roman"/>
          <w:sz w:val="24"/>
          <w:szCs w:val="24"/>
        </w:rPr>
      </w:pPr>
      <w:r w:rsidRPr="00D1553B">
        <w:rPr>
          <w:rFonts w:ascii="Times New Roman" w:hAnsi="Times New Roman" w:cs="Times New Roman"/>
          <w:sz w:val="24"/>
          <w:szCs w:val="24"/>
        </w:rPr>
        <w:t>Wykonawca zapewnieni</w:t>
      </w:r>
      <w:r w:rsidR="005C1B38" w:rsidRPr="005C1B38">
        <w:rPr>
          <w:rFonts w:ascii="Times New Roman" w:hAnsi="Times New Roman" w:cs="Times New Roman"/>
          <w:sz w:val="24"/>
          <w:szCs w:val="24"/>
        </w:rPr>
        <w:t xml:space="preserve"> na własny koszt transportu odpadów do miejsc ich wykorzystania lub utylizacji, łącznie z kosztami utylizacji – Wykonawca jako wytwarzający odpady zobowiązany jest - do przestrzegania przepisów prawnych wynikających </w:t>
      </w:r>
      <w:r w:rsidR="005C1B38" w:rsidRPr="00EC2C07">
        <w:rPr>
          <w:rFonts w:ascii="Times New Roman" w:hAnsi="Times New Roman" w:cs="Times New Roman"/>
          <w:sz w:val="24"/>
          <w:szCs w:val="24"/>
        </w:rPr>
        <w:t>z ustawy z dnia 27 kwietnia 2001 r. Prawo ochrony środowiska (Dz. U. z 2013 r. poz. 1232</w:t>
      </w:r>
      <w:r w:rsidR="006323B5">
        <w:rPr>
          <w:rFonts w:ascii="Times New Roman" w:hAnsi="Times New Roman" w:cs="Times New Roman"/>
          <w:sz w:val="24"/>
          <w:szCs w:val="24"/>
        </w:rPr>
        <w:t xml:space="preserve"> z </w:t>
      </w:r>
      <w:proofErr w:type="spellStart"/>
      <w:r w:rsidR="006323B5">
        <w:rPr>
          <w:rFonts w:ascii="Times New Roman" w:hAnsi="Times New Roman" w:cs="Times New Roman"/>
          <w:sz w:val="24"/>
          <w:szCs w:val="24"/>
        </w:rPr>
        <w:t>późn</w:t>
      </w:r>
      <w:proofErr w:type="spellEnd"/>
      <w:r w:rsidR="006323B5">
        <w:rPr>
          <w:rFonts w:ascii="Times New Roman" w:hAnsi="Times New Roman" w:cs="Times New Roman"/>
          <w:sz w:val="24"/>
          <w:szCs w:val="24"/>
        </w:rPr>
        <w:t>. zm.</w:t>
      </w:r>
      <w:r w:rsidR="005C1B38" w:rsidRPr="00EC2C07">
        <w:rPr>
          <w:rFonts w:ascii="Times New Roman" w:hAnsi="Times New Roman" w:cs="Times New Roman"/>
          <w:sz w:val="24"/>
          <w:szCs w:val="24"/>
        </w:rPr>
        <w:t xml:space="preserve">) oraz ustawy z dnia 14 grudnia 2012 r. o </w:t>
      </w:r>
      <w:r w:rsidR="00D1553B" w:rsidRPr="00EC2C07">
        <w:rPr>
          <w:rFonts w:ascii="Times New Roman" w:hAnsi="Times New Roman" w:cs="Times New Roman"/>
          <w:sz w:val="24"/>
          <w:szCs w:val="24"/>
        </w:rPr>
        <w:t>odpadach (Dz. U. z 2013 r. poz.</w:t>
      </w:r>
      <w:r w:rsidR="005C1B38" w:rsidRPr="00EC2C07">
        <w:rPr>
          <w:rFonts w:ascii="Times New Roman" w:hAnsi="Times New Roman" w:cs="Times New Roman"/>
          <w:sz w:val="24"/>
          <w:szCs w:val="24"/>
        </w:rPr>
        <w:t>21</w:t>
      </w:r>
      <w:r w:rsidR="00FB7952">
        <w:rPr>
          <w:rFonts w:ascii="Times New Roman" w:hAnsi="Times New Roman" w:cs="Times New Roman"/>
          <w:sz w:val="24"/>
          <w:szCs w:val="24"/>
        </w:rPr>
        <w:t xml:space="preserve"> z </w:t>
      </w:r>
      <w:proofErr w:type="spellStart"/>
      <w:r w:rsidR="00FB7952">
        <w:rPr>
          <w:rFonts w:ascii="Times New Roman" w:hAnsi="Times New Roman" w:cs="Times New Roman"/>
          <w:sz w:val="24"/>
          <w:szCs w:val="24"/>
        </w:rPr>
        <w:t>późn</w:t>
      </w:r>
      <w:proofErr w:type="spellEnd"/>
      <w:r w:rsidR="00FB7952">
        <w:rPr>
          <w:rFonts w:ascii="Times New Roman" w:hAnsi="Times New Roman" w:cs="Times New Roman"/>
          <w:sz w:val="24"/>
          <w:szCs w:val="24"/>
        </w:rPr>
        <w:t>. zm.</w:t>
      </w:r>
      <w:r w:rsidR="005C1B38" w:rsidRPr="00EC2C07">
        <w:rPr>
          <w:rFonts w:ascii="Times New Roman" w:hAnsi="Times New Roman" w:cs="Times New Roman"/>
          <w:sz w:val="24"/>
          <w:szCs w:val="24"/>
        </w:rPr>
        <w:t>). Pow</w:t>
      </w:r>
      <w:r w:rsidR="005C1B38" w:rsidRPr="005C1B38">
        <w:rPr>
          <w:rFonts w:ascii="Times New Roman" w:hAnsi="Times New Roman" w:cs="Times New Roman"/>
          <w:sz w:val="24"/>
          <w:szCs w:val="24"/>
        </w:rPr>
        <w:t xml:space="preserve">ołane przepisy prawne Wykonawca </w:t>
      </w:r>
      <w:r w:rsidR="00A70C54">
        <w:rPr>
          <w:rFonts w:ascii="Times New Roman" w:hAnsi="Times New Roman" w:cs="Times New Roman"/>
          <w:sz w:val="24"/>
          <w:szCs w:val="24"/>
        </w:rPr>
        <w:t xml:space="preserve">będzie </w:t>
      </w:r>
      <w:r w:rsidR="005C1B38" w:rsidRPr="005C1B38">
        <w:rPr>
          <w:rFonts w:ascii="Times New Roman" w:hAnsi="Times New Roman" w:cs="Times New Roman"/>
          <w:sz w:val="24"/>
          <w:szCs w:val="24"/>
        </w:rPr>
        <w:t>stosować z uwzględnieniem ewentualnych zmia</w:t>
      </w:r>
      <w:r w:rsidR="00A70C54">
        <w:rPr>
          <w:rFonts w:ascii="Times New Roman" w:hAnsi="Times New Roman" w:cs="Times New Roman"/>
          <w:sz w:val="24"/>
          <w:szCs w:val="24"/>
        </w:rPr>
        <w:t>n stanu prawnego w tym zakresie.</w:t>
      </w:r>
    </w:p>
    <w:p w:rsidR="008A681C" w:rsidRPr="008A681C" w:rsidRDefault="00A70C54" w:rsidP="008A681C">
      <w:pPr>
        <w:pStyle w:val="Akapitzlist"/>
        <w:suppressAutoHyphens/>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§9</w:t>
      </w:r>
    </w:p>
    <w:p w:rsidR="008A681C" w:rsidRPr="008A681C" w:rsidRDefault="008A681C" w:rsidP="008A681C">
      <w:pPr>
        <w:pStyle w:val="Akapitzlist"/>
        <w:suppressAutoHyphens/>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Odbiór robót</w:t>
      </w:r>
    </w:p>
    <w:p w:rsidR="008A681C" w:rsidRPr="00A70C54" w:rsidRDefault="008A681C" w:rsidP="006272FB">
      <w:pPr>
        <w:pStyle w:val="Akapitzlist"/>
        <w:suppressAutoHyphens/>
        <w:spacing w:after="0" w:line="240" w:lineRule="auto"/>
        <w:ind w:left="0"/>
        <w:jc w:val="both"/>
        <w:rPr>
          <w:rFonts w:ascii="Times New Roman" w:hAnsi="Times New Roman" w:cs="Times New Roman"/>
          <w:sz w:val="24"/>
          <w:szCs w:val="24"/>
        </w:rPr>
      </w:pPr>
      <w:r w:rsidRPr="008A681C">
        <w:rPr>
          <w:rFonts w:ascii="Times New Roman" w:hAnsi="Times New Roman" w:cs="Times New Roman"/>
          <w:sz w:val="24"/>
          <w:szCs w:val="24"/>
        </w:rPr>
        <w:t>Strony zgodnie postanawiają, że będą stosowane następuj</w:t>
      </w:r>
      <w:r w:rsidR="005C35D7">
        <w:rPr>
          <w:rFonts w:ascii="Times New Roman" w:hAnsi="Times New Roman" w:cs="Times New Roman"/>
          <w:sz w:val="24"/>
          <w:szCs w:val="24"/>
        </w:rPr>
        <w:t xml:space="preserve">ące rodzaje odbiorów robót </w:t>
      </w:r>
      <w:r w:rsidR="00A70C54">
        <w:rPr>
          <w:rFonts w:ascii="Times New Roman" w:hAnsi="Times New Roman" w:cs="Times New Roman"/>
          <w:sz w:val="24"/>
          <w:szCs w:val="24"/>
        </w:rPr>
        <w:t>wykonanych</w:t>
      </w:r>
      <w:r w:rsidR="00A70C54" w:rsidRPr="00A70C54">
        <w:rPr>
          <w:rFonts w:ascii="Times New Roman" w:hAnsi="Times New Roman" w:cs="Times New Roman"/>
          <w:sz w:val="24"/>
          <w:szCs w:val="24"/>
        </w:rPr>
        <w:t xml:space="preserve">, </w:t>
      </w:r>
      <w:r w:rsidRPr="00A70C54">
        <w:rPr>
          <w:rFonts w:ascii="Times New Roman" w:hAnsi="Times New Roman" w:cs="Times New Roman"/>
          <w:sz w:val="24"/>
          <w:szCs w:val="24"/>
        </w:rPr>
        <w:t>o których mowa w §1 umowy:</w:t>
      </w:r>
    </w:p>
    <w:p w:rsidR="006272FB" w:rsidRDefault="008A681C" w:rsidP="006272FB">
      <w:pPr>
        <w:pStyle w:val="Akapitzlist"/>
        <w:numPr>
          <w:ilvl w:val="3"/>
          <w:numId w:val="8"/>
        </w:numPr>
        <w:tabs>
          <w:tab w:val="clear" w:pos="2880"/>
        </w:tabs>
        <w:suppressAutoHyphens/>
        <w:spacing w:after="0" w:line="240" w:lineRule="auto"/>
        <w:ind w:left="426" w:hanging="426"/>
        <w:jc w:val="both"/>
        <w:rPr>
          <w:rFonts w:ascii="Times New Roman" w:hAnsi="Times New Roman" w:cs="Times New Roman"/>
          <w:sz w:val="24"/>
          <w:szCs w:val="24"/>
        </w:rPr>
      </w:pPr>
      <w:r w:rsidRPr="008A681C">
        <w:rPr>
          <w:rFonts w:ascii="Times New Roman" w:hAnsi="Times New Roman" w:cs="Times New Roman"/>
          <w:sz w:val="24"/>
          <w:szCs w:val="24"/>
        </w:rPr>
        <w:t>Odbiory robót zani</w:t>
      </w:r>
      <w:r w:rsidR="006272FB">
        <w:rPr>
          <w:rFonts w:ascii="Times New Roman" w:hAnsi="Times New Roman" w:cs="Times New Roman"/>
          <w:sz w:val="24"/>
          <w:szCs w:val="24"/>
        </w:rPr>
        <w:t>kających i ulegających zakryciu.</w:t>
      </w:r>
    </w:p>
    <w:p w:rsidR="008A681C" w:rsidRPr="008A681C" w:rsidRDefault="00F06B92" w:rsidP="00F06B92">
      <w:pPr>
        <w:pStyle w:val="Akapitzlist"/>
        <w:numPr>
          <w:ilvl w:val="0"/>
          <w:numId w:val="9"/>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lastRenderedPageBreak/>
        <w:t>O</w:t>
      </w:r>
      <w:r w:rsidR="006272FB">
        <w:rPr>
          <w:rFonts w:ascii="Times New Roman" w:hAnsi="Times New Roman" w:cs="Times New Roman"/>
          <w:sz w:val="24"/>
          <w:szCs w:val="24"/>
        </w:rPr>
        <w:t xml:space="preserve">dbiory </w:t>
      </w:r>
      <w:r w:rsidR="006272FB" w:rsidRPr="008A681C">
        <w:rPr>
          <w:rFonts w:ascii="Times New Roman" w:hAnsi="Times New Roman" w:cs="Times New Roman"/>
          <w:sz w:val="24"/>
          <w:szCs w:val="24"/>
        </w:rPr>
        <w:t>dokonywane będą przez inspektora</w:t>
      </w:r>
      <w:r>
        <w:rPr>
          <w:rFonts w:ascii="Times New Roman" w:hAnsi="Times New Roman" w:cs="Times New Roman"/>
          <w:sz w:val="24"/>
          <w:szCs w:val="24"/>
        </w:rPr>
        <w:t xml:space="preserve"> nadzoru na wniosek Wykonawcy </w:t>
      </w:r>
      <w:r w:rsidR="006272FB" w:rsidRPr="008A681C">
        <w:rPr>
          <w:rFonts w:ascii="Times New Roman" w:hAnsi="Times New Roman" w:cs="Times New Roman"/>
          <w:sz w:val="24"/>
          <w:szCs w:val="24"/>
        </w:rPr>
        <w:t>w postaci wpisu do dziennika budowy.</w:t>
      </w:r>
    </w:p>
    <w:p w:rsidR="008A681C" w:rsidRDefault="008A681C" w:rsidP="006272FB">
      <w:pPr>
        <w:pStyle w:val="Akapitzlist"/>
        <w:numPr>
          <w:ilvl w:val="3"/>
          <w:numId w:val="8"/>
        </w:numPr>
        <w:tabs>
          <w:tab w:val="clear" w:pos="2880"/>
        </w:tabs>
        <w:suppressAutoHyphens/>
        <w:spacing w:after="0" w:line="240" w:lineRule="auto"/>
        <w:ind w:left="426" w:hanging="426"/>
        <w:jc w:val="both"/>
        <w:rPr>
          <w:rFonts w:ascii="Times New Roman" w:hAnsi="Times New Roman" w:cs="Times New Roman"/>
          <w:sz w:val="24"/>
          <w:szCs w:val="24"/>
        </w:rPr>
      </w:pPr>
      <w:r w:rsidRPr="006272FB">
        <w:rPr>
          <w:rFonts w:ascii="Times New Roman" w:hAnsi="Times New Roman" w:cs="Times New Roman"/>
          <w:sz w:val="24"/>
          <w:szCs w:val="24"/>
        </w:rPr>
        <w:t>Odbiór końcowy</w:t>
      </w:r>
      <w:r w:rsidR="00F06B92">
        <w:rPr>
          <w:rFonts w:ascii="Times New Roman" w:hAnsi="Times New Roman" w:cs="Times New Roman"/>
          <w:sz w:val="24"/>
          <w:szCs w:val="24"/>
        </w:rPr>
        <w:t>.</w:t>
      </w:r>
    </w:p>
    <w:p w:rsidR="006272FB" w:rsidRDefault="006272FB" w:rsidP="006272FB">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sidRPr="006272FB">
        <w:rPr>
          <w:rFonts w:ascii="Times New Roman" w:hAnsi="Times New Roman" w:cs="Times New Roman"/>
          <w:sz w:val="24"/>
          <w:szCs w:val="24"/>
        </w:rPr>
        <w:t>Wykonawca zgłosi Zamawiającemu gotowość do odbioru końcowego, pis</w:t>
      </w:r>
      <w:r w:rsidR="00682BE8">
        <w:rPr>
          <w:rFonts w:ascii="Times New Roman" w:hAnsi="Times New Roman" w:cs="Times New Roman"/>
          <w:sz w:val="24"/>
          <w:szCs w:val="24"/>
        </w:rPr>
        <w:t>emnie w siedzibie Zamawiającego,</w:t>
      </w:r>
    </w:p>
    <w:p w:rsidR="00D462FB" w:rsidRDefault="006272FB" w:rsidP="006272FB">
      <w:pPr>
        <w:pStyle w:val="Akapitzlist"/>
        <w:numPr>
          <w:ilvl w:val="0"/>
          <w:numId w:val="10"/>
        </w:numPr>
        <w:suppressAutoHyphens/>
        <w:spacing w:after="0" w:line="240" w:lineRule="auto"/>
        <w:ind w:left="737" w:hanging="283"/>
        <w:jc w:val="both"/>
        <w:rPr>
          <w:rFonts w:ascii="Times New Roman" w:hAnsi="Times New Roman" w:cs="Times New Roman"/>
          <w:sz w:val="24"/>
          <w:szCs w:val="24"/>
        </w:rPr>
      </w:pPr>
      <w:r w:rsidRPr="00D462FB">
        <w:rPr>
          <w:rFonts w:ascii="Times New Roman" w:hAnsi="Times New Roman" w:cs="Times New Roman"/>
          <w:sz w:val="24"/>
          <w:szCs w:val="24"/>
        </w:rPr>
        <w:t>Podstawą zgłoszenia przez Wykonawcę gotowości do odbioru końcowego, będzie faktyczne wykonanie robót, potwierdzone w dzienniku budowy wpisem dokonanym przez kierownika budowy, potwier</w:t>
      </w:r>
      <w:r w:rsidR="00D462FB">
        <w:rPr>
          <w:rFonts w:ascii="Times New Roman" w:hAnsi="Times New Roman" w:cs="Times New Roman"/>
          <w:sz w:val="24"/>
          <w:szCs w:val="24"/>
        </w:rPr>
        <w:t>dzony</w:t>
      </w:r>
      <w:r w:rsidR="00682BE8">
        <w:rPr>
          <w:rFonts w:ascii="Times New Roman" w:hAnsi="Times New Roman" w:cs="Times New Roman"/>
          <w:sz w:val="24"/>
          <w:szCs w:val="24"/>
        </w:rPr>
        <w:t>m przez inspektora nadzoru,</w:t>
      </w:r>
    </w:p>
    <w:p w:rsidR="006272FB" w:rsidRPr="00D462FB" w:rsidRDefault="006272FB" w:rsidP="006272FB">
      <w:pPr>
        <w:pStyle w:val="Akapitzlist"/>
        <w:numPr>
          <w:ilvl w:val="0"/>
          <w:numId w:val="10"/>
        </w:numPr>
        <w:suppressAutoHyphens/>
        <w:spacing w:after="0" w:line="240" w:lineRule="auto"/>
        <w:ind w:left="737" w:hanging="283"/>
        <w:jc w:val="both"/>
        <w:rPr>
          <w:rFonts w:ascii="Times New Roman" w:hAnsi="Times New Roman" w:cs="Times New Roman"/>
          <w:sz w:val="24"/>
          <w:szCs w:val="24"/>
        </w:rPr>
      </w:pPr>
      <w:r w:rsidRPr="00D462FB">
        <w:rPr>
          <w:rFonts w:ascii="Times New Roman" w:hAnsi="Times New Roman" w:cs="Times New Roman"/>
          <w:sz w:val="24"/>
          <w:szCs w:val="24"/>
        </w:rPr>
        <w:t>Najpóźniej z upływem terminu, o którym mowa w</w:t>
      </w:r>
      <w:r w:rsidR="00682BE8">
        <w:rPr>
          <w:rFonts w:ascii="Times New Roman" w:hAnsi="Times New Roman" w:cs="Times New Roman"/>
          <w:sz w:val="24"/>
          <w:szCs w:val="24"/>
        </w:rPr>
        <w:t xml:space="preserve"> ust.2</w:t>
      </w:r>
      <w:r w:rsidRPr="00D462FB">
        <w:rPr>
          <w:rFonts w:ascii="Times New Roman" w:hAnsi="Times New Roman" w:cs="Times New Roman"/>
          <w:sz w:val="24"/>
          <w:szCs w:val="24"/>
        </w:rPr>
        <w:t xml:space="preserve"> </w:t>
      </w:r>
      <w:r w:rsidR="00714A9D">
        <w:rPr>
          <w:rFonts w:ascii="Times New Roman" w:hAnsi="Times New Roman" w:cs="Times New Roman"/>
          <w:sz w:val="24"/>
          <w:szCs w:val="24"/>
        </w:rPr>
        <w:t>pkt 5</w:t>
      </w:r>
      <w:r w:rsidR="00682BE8">
        <w:rPr>
          <w:rFonts w:ascii="Times New Roman" w:hAnsi="Times New Roman" w:cs="Times New Roman"/>
          <w:sz w:val="24"/>
          <w:szCs w:val="24"/>
        </w:rPr>
        <w:t>)</w:t>
      </w:r>
      <w:r w:rsidRPr="00D462FB">
        <w:rPr>
          <w:rFonts w:ascii="Times New Roman" w:hAnsi="Times New Roman" w:cs="Times New Roman"/>
          <w:sz w:val="24"/>
          <w:szCs w:val="24"/>
        </w:rPr>
        <w:t xml:space="preserve"> wraz ze zgłoszeniem do odbioru końcowego Wykonawca przekaże Zamawiającemu następujące dokumenty:</w:t>
      </w:r>
    </w:p>
    <w:p w:rsidR="00D462FB" w:rsidRDefault="006272FB" w:rsidP="00D462FB">
      <w:pPr>
        <w:pStyle w:val="Akapitzlist"/>
        <w:numPr>
          <w:ilvl w:val="0"/>
          <w:numId w:val="11"/>
        </w:numPr>
        <w:suppressAutoHyphens/>
        <w:spacing w:after="0" w:line="240" w:lineRule="auto"/>
        <w:ind w:left="993" w:hanging="256"/>
        <w:jc w:val="both"/>
        <w:rPr>
          <w:rFonts w:ascii="Times New Roman" w:hAnsi="Times New Roman" w:cs="Times New Roman"/>
          <w:sz w:val="24"/>
          <w:szCs w:val="24"/>
        </w:rPr>
      </w:pPr>
      <w:r w:rsidRPr="006272FB">
        <w:rPr>
          <w:rFonts w:ascii="Times New Roman" w:hAnsi="Times New Roman" w:cs="Times New Roman"/>
          <w:sz w:val="24"/>
          <w:szCs w:val="24"/>
        </w:rPr>
        <w:t>Dziennik budowy, wra</w:t>
      </w:r>
      <w:r w:rsidR="00D462FB">
        <w:rPr>
          <w:rFonts w:ascii="Times New Roman" w:hAnsi="Times New Roman" w:cs="Times New Roman"/>
          <w:sz w:val="24"/>
          <w:szCs w:val="24"/>
        </w:rPr>
        <w:t>z z niezbędnymi oświadczeniami,</w:t>
      </w:r>
    </w:p>
    <w:p w:rsidR="00D462FB" w:rsidRDefault="006272FB" w:rsidP="00D462FB">
      <w:pPr>
        <w:pStyle w:val="Akapitzlist"/>
        <w:numPr>
          <w:ilvl w:val="0"/>
          <w:numId w:val="11"/>
        </w:numPr>
        <w:suppressAutoHyphens/>
        <w:spacing w:after="0" w:line="240" w:lineRule="auto"/>
        <w:ind w:left="993" w:hanging="256"/>
        <w:jc w:val="both"/>
        <w:rPr>
          <w:rFonts w:ascii="Times New Roman" w:hAnsi="Times New Roman" w:cs="Times New Roman"/>
          <w:sz w:val="24"/>
          <w:szCs w:val="24"/>
        </w:rPr>
      </w:pPr>
      <w:r w:rsidRPr="00D462FB">
        <w:rPr>
          <w:rFonts w:ascii="Times New Roman" w:hAnsi="Times New Roman" w:cs="Times New Roman"/>
          <w:sz w:val="24"/>
          <w:szCs w:val="24"/>
        </w:rPr>
        <w:t>Inwentaryzację geodezyjną p</w:t>
      </w:r>
      <w:r w:rsidR="00682BE8">
        <w:rPr>
          <w:rFonts w:ascii="Times New Roman" w:hAnsi="Times New Roman" w:cs="Times New Roman"/>
          <w:sz w:val="24"/>
          <w:szCs w:val="24"/>
        </w:rPr>
        <w:t>owykonawczą całego zakresu prac,</w:t>
      </w:r>
    </w:p>
    <w:p w:rsidR="006272FB" w:rsidRDefault="006272FB" w:rsidP="00D462FB">
      <w:pPr>
        <w:pStyle w:val="Akapitzlist"/>
        <w:numPr>
          <w:ilvl w:val="0"/>
          <w:numId w:val="11"/>
        </w:numPr>
        <w:suppressAutoHyphens/>
        <w:spacing w:after="0" w:line="240" w:lineRule="auto"/>
        <w:ind w:left="993" w:hanging="256"/>
        <w:jc w:val="both"/>
        <w:rPr>
          <w:rFonts w:ascii="Times New Roman" w:hAnsi="Times New Roman" w:cs="Times New Roman"/>
          <w:sz w:val="24"/>
          <w:szCs w:val="24"/>
        </w:rPr>
      </w:pPr>
      <w:r w:rsidRPr="00D462FB">
        <w:rPr>
          <w:rFonts w:ascii="Times New Roman" w:hAnsi="Times New Roman" w:cs="Times New Roman"/>
          <w:sz w:val="24"/>
          <w:szCs w:val="24"/>
        </w:rPr>
        <w:t xml:space="preserve">Wymagane dokumenty, protokoły i zaświadczenia z przeprowadzonych prób </w:t>
      </w:r>
      <w:r w:rsidR="00E36393">
        <w:rPr>
          <w:rFonts w:ascii="Times New Roman" w:hAnsi="Times New Roman" w:cs="Times New Roman"/>
          <w:sz w:val="24"/>
          <w:szCs w:val="24"/>
        </w:rPr>
        <w:br/>
      </w:r>
      <w:r w:rsidRPr="00D462FB">
        <w:rPr>
          <w:rFonts w:ascii="Times New Roman" w:hAnsi="Times New Roman" w:cs="Times New Roman"/>
          <w:sz w:val="24"/>
          <w:szCs w:val="24"/>
        </w:rPr>
        <w:t>i sprawdzeń, i inne dokumenty wymagane stosownymi przepisami.</w:t>
      </w:r>
    </w:p>
    <w:p w:rsidR="00E36393" w:rsidRPr="00D462FB" w:rsidRDefault="00E36393" w:rsidP="00E36393">
      <w:pPr>
        <w:pStyle w:val="Akapitzlist"/>
        <w:suppressAutoHyphens/>
        <w:spacing w:after="0" w:line="240" w:lineRule="auto"/>
        <w:ind w:left="993"/>
        <w:jc w:val="both"/>
        <w:rPr>
          <w:rFonts w:ascii="Times New Roman" w:hAnsi="Times New Roman" w:cs="Times New Roman"/>
          <w:sz w:val="24"/>
          <w:szCs w:val="24"/>
        </w:rPr>
      </w:pPr>
    </w:p>
    <w:p w:rsidR="006272FB" w:rsidRPr="00747CFA" w:rsidRDefault="006272FB" w:rsidP="00E36393">
      <w:pPr>
        <w:pStyle w:val="Akapitzlist"/>
        <w:suppressAutoHyphens/>
        <w:spacing w:before="120" w:after="120" w:line="240" w:lineRule="auto"/>
        <w:ind w:left="0"/>
        <w:jc w:val="both"/>
        <w:rPr>
          <w:rFonts w:ascii="Times New Roman" w:hAnsi="Times New Roman" w:cs="Times New Roman"/>
          <w:i/>
          <w:sz w:val="24"/>
          <w:szCs w:val="24"/>
        </w:rPr>
      </w:pPr>
      <w:r w:rsidRPr="00D462FB">
        <w:rPr>
          <w:rFonts w:ascii="Times New Roman" w:hAnsi="Times New Roman" w:cs="Times New Roman"/>
          <w:i/>
          <w:sz w:val="24"/>
          <w:szCs w:val="24"/>
        </w:rPr>
        <w:t xml:space="preserve">Zamawiający </w:t>
      </w:r>
      <w:r w:rsidRPr="00747CFA">
        <w:rPr>
          <w:rFonts w:ascii="Times New Roman" w:hAnsi="Times New Roman" w:cs="Times New Roman"/>
          <w:i/>
          <w:sz w:val="24"/>
          <w:szCs w:val="24"/>
        </w:rPr>
        <w:t xml:space="preserve">na wniosek Wykonawcy może przedłużyć termin na przekazanie dokumentów, </w:t>
      </w:r>
      <w:r w:rsidR="00E36393">
        <w:rPr>
          <w:rFonts w:ascii="Times New Roman" w:hAnsi="Times New Roman" w:cs="Times New Roman"/>
          <w:i/>
          <w:sz w:val="24"/>
          <w:szCs w:val="24"/>
        </w:rPr>
        <w:br/>
      </w:r>
      <w:r w:rsidRPr="00747CFA">
        <w:rPr>
          <w:rFonts w:ascii="Times New Roman" w:hAnsi="Times New Roman" w:cs="Times New Roman"/>
          <w:i/>
          <w:sz w:val="24"/>
          <w:szCs w:val="24"/>
        </w:rPr>
        <w:t xml:space="preserve">o których mowa </w:t>
      </w:r>
      <w:r w:rsidR="00682BE8" w:rsidRPr="00747CFA">
        <w:rPr>
          <w:rFonts w:ascii="Times New Roman" w:hAnsi="Times New Roman" w:cs="Times New Roman"/>
          <w:i/>
          <w:sz w:val="24"/>
          <w:szCs w:val="24"/>
        </w:rPr>
        <w:t>ust.2 pkt 3</w:t>
      </w:r>
      <w:r w:rsidRPr="00747CFA">
        <w:rPr>
          <w:rFonts w:ascii="Times New Roman" w:hAnsi="Times New Roman" w:cs="Times New Roman"/>
          <w:i/>
          <w:sz w:val="24"/>
          <w:szCs w:val="24"/>
        </w:rPr>
        <w:t>), z zastrzeżeniem, że termin przekazania nie może być dłuższy od terminu, o którym mowa w</w:t>
      </w:r>
      <w:r w:rsidR="00682BE8" w:rsidRPr="00747CFA">
        <w:rPr>
          <w:rFonts w:ascii="Times New Roman" w:hAnsi="Times New Roman" w:cs="Times New Roman"/>
          <w:i/>
          <w:sz w:val="24"/>
          <w:szCs w:val="24"/>
        </w:rPr>
        <w:t xml:space="preserve"> ust.2</w:t>
      </w:r>
      <w:r w:rsidRPr="00747CFA">
        <w:rPr>
          <w:rFonts w:ascii="Times New Roman" w:hAnsi="Times New Roman" w:cs="Times New Roman"/>
          <w:i/>
          <w:sz w:val="24"/>
          <w:szCs w:val="24"/>
        </w:rPr>
        <w:t xml:space="preserve"> </w:t>
      </w:r>
      <w:r w:rsidR="00682BE8" w:rsidRPr="00747CFA">
        <w:rPr>
          <w:rFonts w:ascii="Times New Roman" w:hAnsi="Times New Roman" w:cs="Times New Roman"/>
          <w:i/>
          <w:sz w:val="24"/>
          <w:szCs w:val="24"/>
        </w:rPr>
        <w:t>pkt 5</w:t>
      </w:r>
      <w:r w:rsidRPr="00747CFA">
        <w:rPr>
          <w:rFonts w:ascii="Times New Roman" w:hAnsi="Times New Roman" w:cs="Times New Roman"/>
          <w:i/>
          <w:sz w:val="24"/>
          <w:szCs w:val="24"/>
        </w:rPr>
        <w:t>.</w:t>
      </w:r>
    </w:p>
    <w:p w:rsidR="00D462FB" w:rsidRPr="00D462FB" w:rsidRDefault="00D462FB" w:rsidP="006272FB">
      <w:pPr>
        <w:pStyle w:val="Akapitzlist"/>
        <w:suppressAutoHyphens/>
        <w:spacing w:after="0" w:line="240" w:lineRule="auto"/>
        <w:ind w:left="737"/>
        <w:jc w:val="both"/>
        <w:rPr>
          <w:rFonts w:ascii="Times New Roman" w:hAnsi="Times New Roman" w:cs="Times New Roman"/>
          <w:i/>
          <w:sz w:val="24"/>
          <w:szCs w:val="24"/>
        </w:rPr>
      </w:pPr>
    </w:p>
    <w:p w:rsidR="00295917" w:rsidRPr="00086727" w:rsidRDefault="006272FB" w:rsidP="00295917">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sidRPr="00D462FB">
        <w:rPr>
          <w:rFonts w:ascii="Times New Roman" w:hAnsi="Times New Roman" w:cs="Times New Roman"/>
          <w:sz w:val="24"/>
          <w:szCs w:val="24"/>
        </w:rPr>
        <w:t xml:space="preserve">Zamawiający wyznaczy i rozpocznie czynności odbioru końcowego w terminie </w:t>
      </w:r>
      <w:r w:rsidRPr="00086727">
        <w:rPr>
          <w:rFonts w:ascii="Times New Roman" w:hAnsi="Times New Roman" w:cs="Times New Roman"/>
          <w:sz w:val="24"/>
          <w:szCs w:val="24"/>
        </w:rPr>
        <w:t xml:space="preserve">do 14 dni od daty zawiadomienia go o osiągnięciu gotowości do odbioru końcowego, zawiadamiając </w:t>
      </w:r>
      <w:r w:rsidR="00E36393">
        <w:rPr>
          <w:rFonts w:ascii="Times New Roman" w:hAnsi="Times New Roman" w:cs="Times New Roman"/>
          <w:sz w:val="24"/>
          <w:szCs w:val="24"/>
        </w:rPr>
        <w:br/>
      </w:r>
      <w:r w:rsidRPr="00086727">
        <w:rPr>
          <w:rFonts w:ascii="Times New Roman" w:hAnsi="Times New Roman" w:cs="Times New Roman"/>
          <w:sz w:val="24"/>
          <w:szCs w:val="24"/>
        </w:rPr>
        <w:t>o tym Wykonawcę.</w:t>
      </w:r>
    </w:p>
    <w:p w:rsidR="00D22039" w:rsidRPr="00086727" w:rsidRDefault="006272FB" w:rsidP="00D22039">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sidRPr="00086727">
        <w:rPr>
          <w:rFonts w:ascii="Times New Roman" w:hAnsi="Times New Roman" w:cs="Times New Roman"/>
          <w:sz w:val="24"/>
          <w:szCs w:val="24"/>
        </w:rPr>
        <w:t>Zamawiający zobowiązany jest do dokonania lub odmowy dokonania odbioru końcowego, w terminie 14 dni od dnia rozpoczęcia odbioru.</w:t>
      </w:r>
    </w:p>
    <w:p w:rsidR="00D22039" w:rsidRDefault="006272FB" w:rsidP="00D22039">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sidRPr="00D22039">
        <w:rPr>
          <w:rFonts w:ascii="Times New Roman" w:hAnsi="Times New Roman" w:cs="Times New Roman"/>
          <w:sz w:val="24"/>
          <w:szCs w:val="24"/>
        </w:rPr>
        <w:t xml:space="preserve">Odbiór robót, o którym mowa </w:t>
      </w:r>
      <w:r w:rsidRPr="00C44905">
        <w:rPr>
          <w:rFonts w:ascii="Times New Roman" w:hAnsi="Times New Roman" w:cs="Times New Roman"/>
          <w:sz w:val="24"/>
          <w:szCs w:val="24"/>
        </w:rPr>
        <w:t>w ust.</w:t>
      </w:r>
      <w:r w:rsidR="00D22039" w:rsidRPr="00C44905">
        <w:rPr>
          <w:rFonts w:ascii="Times New Roman" w:hAnsi="Times New Roman" w:cs="Times New Roman"/>
          <w:sz w:val="24"/>
          <w:szCs w:val="24"/>
        </w:rPr>
        <w:t>2</w:t>
      </w:r>
      <w:r w:rsidRPr="00C44905">
        <w:rPr>
          <w:rFonts w:ascii="Times New Roman" w:hAnsi="Times New Roman" w:cs="Times New Roman"/>
          <w:sz w:val="24"/>
          <w:szCs w:val="24"/>
        </w:rPr>
        <w:t xml:space="preserve"> dokonany </w:t>
      </w:r>
      <w:r w:rsidRPr="00D22039">
        <w:rPr>
          <w:rFonts w:ascii="Times New Roman" w:hAnsi="Times New Roman" w:cs="Times New Roman"/>
          <w:sz w:val="24"/>
          <w:szCs w:val="24"/>
        </w:rPr>
        <w:t>zostanie komisyj</w:t>
      </w:r>
      <w:r w:rsidR="00086727">
        <w:rPr>
          <w:rFonts w:ascii="Times New Roman" w:hAnsi="Times New Roman" w:cs="Times New Roman"/>
          <w:sz w:val="24"/>
          <w:szCs w:val="24"/>
        </w:rPr>
        <w:t>nie z udziałem przedstawicieli s</w:t>
      </w:r>
      <w:r w:rsidRPr="00D22039">
        <w:rPr>
          <w:rFonts w:ascii="Times New Roman" w:hAnsi="Times New Roman" w:cs="Times New Roman"/>
          <w:sz w:val="24"/>
          <w:szCs w:val="24"/>
        </w:rPr>
        <w:t>tron Wykonawcy i Zamawiającego.</w:t>
      </w:r>
      <w:r w:rsidR="00D22039" w:rsidRPr="00D22039">
        <w:rPr>
          <w:rFonts w:ascii="Times New Roman" w:hAnsi="Times New Roman" w:cs="Times New Roman"/>
          <w:sz w:val="24"/>
          <w:szCs w:val="24"/>
        </w:rPr>
        <w:t xml:space="preserve"> </w:t>
      </w:r>
    </w:p>
    <w:p w:rsidR="00D22039" w:rsidRDefault="00D22039" w:rsidP="00C05AC4">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sidRPr="008A681C">
        <w:rPr>
          <w:rFonts w:ascii="Times New Roman" w:hAnsi="Times New Roman" w:cs="Times New Roman"/>
          <w:sz w:val="24"/>
          <w:szCs w:val="24"/>
        </w:rPr>
        <w:t>Za datę wykonania przez Wykonawcę zobowiązania wynikającego z niniejszej Umowy, uznaje się datę odbioru, stwierdzoną w protokole odbioru końcowego.</w:t>
      </w:r>
    </w:p>
    <w:p w:rsidR="00D22039" w:rsidRPr="009E7FDE" w:rsidRDefault="00A302EF" w:rsidP="00A302EF">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sidRPr="009E7FDE">
        <w:rPr>
          <w:rFonts w:ascii="Times New Roman" w:hAnsi="Times New Roman" w:cs="Times New Roman"/>
          <w:sz w:val="24"/>
          <w:szCs w:val="24"/>
        </w:rPr>
        <w:t>Jeżeli Z</w:t>
      </w:r>
      <w:r w:rsidR="00086727" w:rsidRPr="009E7FDE">
        <w:rPr>
          <w:rFonts w:ascii="Times New Roman" w:hAnsi="Times New Roman" w:cs="Times New Roman"/>
          <w:sz w:val="24"/>
          <w:szCs w:val="24"/>
        </w:rPr>
        <w:t>amawiający nie przystąpi do odbioru w ustalonym terminie i nie zawiadomi Wykonawcy o przyczynie odstąpienia</w:t>
      </w:r>
      <w:r w:rsidRPr="009E7FDE">
        <w:rPr>
          <w:rFonts w:ascii="Times New Roman" w:hAnsi="Times New Roman" w:cs="Times New Roman"/>
          <w:sz w:val="24"/>
          <w:szCs w:val="24"/>
        </w:rPr>
        <w:t xml:space="preserve"> od odbioru będzie to równoznaczne z</w:t>
      </w:r>
      <w:r w:rsidR="006558A5">
        <w:rPr>
          <w:rFonts w:ascii="Times New Roman" w:hAnsi="Times New Roman" w:cs="Times New Roman"/>
          <w:sz w:val="24"/>
          <w:szCs w:val="24"/>
        </w:rPr>
        <w:t xml:space="preserve"> potwierdzeniem wykonania robót</w:t>
      </w:r>
      <w:r w:rsidRPr="009E7FDE">
        <w:rPr>
          <w:rFonts w:ascii="Times New Roman" w:hAnsi="Times New Roman" w:cs="Times New Roman"/>
          <w:sz w:val="24"/>
          <w:szCs w:val="24"/>
        </w:rPr>
        <w:t>, a Wykonawca uprawniony będzie do sporządzenia jednostronnie protokołu odbioru i wystawienia faktury.</w:t>
      </w:r>
    </w:p>
    <w:p w:rsidR="00C05AC4" w:rsidRPr="00A302EF" w:rsidRDefault="008A681C" w:rsidP="00A302EF">
      <w:pPr>
        <w:pStyle w:val="Akapitzlist"/>
        <w:numPr>
          <w:ilvl w:val="2"/>
          <w:numId w:val="8"/>
        </w:numPr>
        <w:tabs>
          <w:tab w:val="clear" w:pos="737"/>
        </w:tabs>
        <w:suppressAutoHyphens/>
        <w:spacing w:after="0" w:line="240" w:lineRule="auto"/>
        <w:ind w:left="426" w:hanging="426"/>
        <w:jc w:val="both"/>
        <w:rPr>
          <w:rFonts w:ascii="Times New Roman" w:hAnsi="Times New Roman" w:cs="Times New Roman"/>
          <w:sz w:val="24"/>
          <w:szCs w:val="24"/>
        </w:rPr>
      </w:pPr>
      <w:r w:rsidRPr="00C05AC4">
        <w:rPr>
          <w:rFonts w:ascii="Times New Roman" w:hAnsi="Times New Roman" w:cs="Times New Roman"/>
          <w:sz w:val="24"/>
          <w:szCs w:val="24"/>
        </w:rPr>
        <w:t xml:space="preserve">Odbiór </w:t>
      </w:r>
      <w:r w:rsidRPr="00A302EF">
        <w:rPr>
          <w:rFonts w:ascii="Times New Roman" w:hAnsi="Times New Roman" w:cs="Times New Roman"/>
          <w:sz w:val="24"/>
          <w:szCs w:val="24"/>
        </w:rPr>
        <w:t>ostateczny</w:t>
      </w:r>
      <w:r w:rsidR="005C35D7" w:rsidRPr="00A302EF">
        <w:rPr>
          <w:rFonts w:ascii="Times New Roman" w:hAnsi="Times New Roman" w:cs="Times New Roman"/>
          <w:sz w:val="24"/>
          <w:szCs w:val="24"/>
        </w:rPr>
        <w:t>,</w:t>
      </w:r>
      <w:r w:rsidRPr="00A302EF">
        <w:rPr>
          <w:rFonts w:ascii="Times New Roman" w:hAnsi="Times New Roman" w:cs="Times New Roman"/>
          <w:sz w:val="24"/>
          <w:szCs w:val="24"/>
        </w:rPr>
        <w:t xml:space="preserve"> </w:t>
      </w:r>
      <w:r w:rsidR="005C35D7" w:rsidRPr="00A302EF">
        <w:rPr>
          <w:rFonts w:ascii="Times New Roman" w:hAnsi="Times New Roman" w:cs="Times New Roman"/>
          <w:sz w:val="24"/>
          <w:szCs w:val="24"/>
        </w:rPr>
        <w:t xml:space="preserve">pogwarancyjny </w:t>
      </w:r>
      <w:r w:rsidRPr="00A302EF">
        <w:rPr>
          <w:rFonts w:ascii="Times New Roman" w:hAnsi="Times New Roman" w:cs="Times New Roman"/>
          <w:sz w:val="24"/>
          <w:szCs w:val="24"/>
        </w:rPr>
        <w:t>po upływie gwarancji,</w:t>
      </w:r>
      <w:r w:rsidR="00C05AC4" w:rsidRPr="00A302EF">
        <w:t xml:space="preserve"> </w:t>
      </w:r>
    </w:p>
    <w:p w:rsidR="00A302EF" w:rsidRPr="006558A5" w:rsidRDefault="00C05AC4" w:rsidP="00A302EF">
      <w:pPr>
        <w:pStyle w:val="Akapitzlist"/>
        <w:numPr>
          <w:ilvl w:val="1"/>
          <w:numId w:val="11"/>
        </w:numPr>
        <w:suppressAutoHyphens/>
        <w:spacing w:after="0" w:line="240" w:lineRule="auto"/>
        <w:ind w:left="709" w:hanging="283"/>
        <w:jc w:val="both"/>
        <w:rPr>
          <w:rFonts w:ascii="Times New Roman" w:hAnsi="Times New Roman" w:cs="Times New Roman"/>
          <w:sz w:val="24"/>
          <w:szCs w:val="24"/>
        </w:rPr>
      </w:pPr>
      <w:r w:rsidRPr="00A302EF">
        <w:rPr>
          <w:rFonts w:ascii="Times New Roman" w:hAnsi="Times New Roman" w:cs="Times New Roman"/>
          <w:sz w:val="24"/>
          <w:szCs w:val="24"/>
        </w:rPr>
        <w:t xml:space="preserve">Z czynności odbioru ostatecznego, pogwarancyjnego będzie spisany protokół zawierający wszelkie ustalenia dokonane w toku odbioru </w:t>
      </w:r>
    </w:p>
    <w:p w:rsidR="008A681C" w:rsidRPr="006558A5" w:rsidRDefault="00C05AC4" w:rsidP="00A302EF">
      <w:pPr>
        <w:pStyle w:val="Akapitzlist"/>
        <w:numPr>
          <w:ilvl w:val="1"/>
          <w:numId w:val="11"/>
        </w:numPr>
        <w:suppressAutoHyphens/>
        <w:spacing w:after="0" w:line="240" w:lineRule="auto"/>
        <w:ind w:left="709" w:hanging="283"/>
        <w:jc w:val="both"/>
        <w:rPr>
          <w:rFonts w:ascii="Times New Roman" w:hAnsi="Times New Roman" w:cs="Times New Roman"/>
          <w:sz w:val="24"/>
          <w:szCs w:val="24"/>
        </w:rPr>
      </w:pPr>
      <w:r w:rsidRPr="00A302EF">
        <w:rPr>
          <w:rFonts w:ascii="Times New Roman" w:hAnsi="Times New Roman" w:cs="Times New Roman"/>
          <w:sz w:val="24"/>
          <w:szCs w:val="24"/>
        </w:rPr>
        <w:t xml:space="preserve">Zamawiający wyznaczy datę pogwarancyjnego odbioru robot przed upływem terminu gwarancji. Zamawiający powiadomi o tych terminach </w:t>
      </w:r>
      <w:r w:rsidR="00A302EF" w:rsidRPr="00A302EF">
        <w:rPr>
          <w:rFonts w:ascii="Times New Roman" w:hAnsi="Times New Roman" w:cs="Times New Roman"/>
          <w:sz w:val="24"/>
          <w:szCs w:val="24"/>
        </w:rPr>
        <w:t>pisemnie Wykonawcę.</w:t>
      </w:r>
    </w:p>
    <w:p w:rsidR="00236E4F" w:rsidRDefault="00236E4F" w:rsidP="00D22039">
      <w:pPr>
        <w:pStyle w:val="Akapitzlist"/>
        <w:suppressAutoHyphens/>
        <w:spacing w:after="0" w:line="240" w:lineRule="auto"/>
        <w:ind w:left="426"/>
        <w:jc w:val="center"/>
        <w:rPr>
          <w:rFonts w:ascii="Times New Roman" w:hAnsi="Times New Roman" w:cs="Times New Roman"/>
          <w:sz w:val="24"/>
          <w:szCs w:val="24"/>
        </w:rPr>
      </w:pPr>
    </w:p>
    <w:p w:rsidR="00D22039" w:rsidRPr="00D22039" w:rsidRDefault="00A302EF" w:rsidP="00D22039">
      <w:pPr>
        <w:pStyle w:val="Akapitzlist"/>
        <w:suppressAutoHyphens/>
        <w:spacing w:after="0" w:line="240" w:lineRule="auto"/>
        <w:ind w:left="426"/>
        <w:jc w:val="center"/>
        <w:rPr>
          <w:rFonts w:ascii="Times New Roman" w:hAnsi="Times New Roman" w:cs="Times New Roman"/>
          <w:b/>
          <w:sz w:val="24"/>
          <w:szCs w:val="24"/>
        </w:rPr>
      </w:pPr>
      <w:r>
        <w:rPr>
          <w:rFonts w:ascii="Times New Roman" w:hAnsi="Times New Roman" w:cs="Times New Roman"/>
          <w:b/>
          <w:sz w:val="24"/>
          <w:szCs w:val="24"/>
        </w:rPr>
        <w:t>§10</w:t>
      </w:r>
    </w:p>
    <w:p w:rsidR="00D22039" w:rsidRPr="00D22039" w:rsidRDefault="00A302EF" w:rsidP="00D22039">
      <w:pPr>
        <w:pStyle w:val="Akapitzlist"/>
        <w:suppressAutoHyphens/>
        <w:spacing w:after="0" w:line="240" w:lineRule="auto"/>
        <w:ind w:left="426"/>
        <w:jc w:val="center"/>
        <w:rPr>
          <w:rFonts w:ascii="Times New Roman" w:hAnsi="Times New Roman" w:cs="Times New Roman"/>
          <w:b/>
          <w:sz w:val="24"/>
          <w:szCs w:val="24"/>
        </w:rPr>
      </w:pPr>
      <w:r>
        <w:rPr>
          <w:rFonts w:ascii="Times New Roman" w:hAnsi="Times New Roman" w:cs="Times New Roman"/>
          <w:b/>
          <w:sz w:val="24"/>
          <w:szCs w:val="24"/>
        </w:rPr>
        <w:t>Umowne p</w:t>
      </w:r>
      <w:r w:rsidR="00D22039" w:rsidRPr="00D22039">
        <w:rPr>
          <w:rFonts w:ascii="Times New Roman" w:hAnsi="Times New Roman" w:cs="Times New Roman"/>
          <w:b/>
          <w:sz w:val="24"/>
          <w:szCs w:val="24"/>
        </w:rPr>
        <w:t xml:space="preserve">rawo </w:t>
      </w:r>
      <w:r w:rsidR="0067795E">
        <w:rPr>
          <w:rFonts w:ascii="Times New Roman" w:hAnsi="Times New Roman" w:cs="Times New Roman"/>
          <w:b/>
          <w:sz w:val="24"/>
          <w:szCs w:val="24"/>
        </w:rPr>
        <w:t xml:space="preserve">do </w:t>
      </w:r>
      <w:r>
        <w:rPr>
          <w:rFonts w:ascii="Times New Roman" w:hAnsi="Times New Roman" w:cs="Times New Roman"/>
          <w:b/>
          <w:sz w:val="24"/>
          <w:szCs w:val="24"/>
        </w:rPr>
        <w:t xml:space="preserve">odmowy </w:t>
      </w:r>
      <w:r w:rsidR="00D22039" w:rsidRPr="00D22039">
        <w:rPr>
          <w:rFonts w:ascii="Times New Roman" w:hAnsi="Times New Roman" w:cs="Times New Roman"/>
          <w:b/>
          <w:sz w:val="24"/>
          <w:szCs w:val="24"/>
        </w:rPr>
        <w:t>odbioru</w:t>
      </w:r>
    </w:p>
    <w:p w:rsidR="00D22039" w:rsidRPr="005F2F42" w:rsidRDefault="008A681C" w:rsidP="005F2F42">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sidRPr="005F2F42">
        <w:rPr>
          <w:rFonts w:ascii="Times New Roman" w:hAnsi="Times New Roman" w:cs="Times New Roman"/>
          <w:sz w:val="24"/>
          <w:szCs w:val="24"/>
        </w:rPr>
        <w:t xml:space="preserve">Zamawiający ma prawo przerwać odbiór końcowy, jeżeli Wykonawca nie wykonał przedmiotu umowy w całości, nie wykonał wymaganych badań i sprawdzeń oraz nie przedstawił dokumentów, o których mowa w </w:t>
      </w:r>
      <w:r w:rsidR="00AE401B" w:rsidRPr="005F2F42">
        <w:rPr>
          <w:rFonts w:ascii="Times New Roman" w:hAnsi="Times New Roman" w:cs="Times New Roman"/>
          <w:sz w:val="24"/>
          <w:szCs w:val="24"/>
        </w:rPr>
        <w:t>§9 ust.2 pkt 3)</w:t>
      </w:r>
      <w:r w:rsidRPr="005F2F42">
        <w:rPr>
          <w:rFonts w:ascii="Times New Roman" w:hAnsi="Times New Roman" w:cs="Times New Roman"/>
          <w:sz w:val="24"/>
          <w:szCs w:val="24"/>
        </w:rPr>
        <w:t>, z zastrzeżeniem jego zapisów.</w:t>
      </w:r>
      <w:r w:rsidR="005F2F42" w:rsidRPr="005F2F42">
        <w:rPr>
          <w:rFonts w:ascii="Times New Roman" w:hAnsi="Times New Roman" w:cs="Times New Roman"/>
          <w:sz w:val="24"/>
          <w:szCs w:val="24"/>
        </w:rPr>
        <w:t xml:space="preserve"> </w:t>
      </w:r>
    </w:p>
    <w:p w:rsidR="002D10DB" w:rsidRDefault="002D10DB" w:rsidP="002D10DB">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sidRPr="002D10DB">
        <w:rPr>
          <w:rFonts w:ascii="Times New Roman" w:hAnsi="Times New Roman" w:cs="Times New Roman"/>
          <w:sz w:val="24"/>
          <w:szCs w:val="24"/>
        </w:rPr>
        <w:t xml:space="preserve">Ilekroć w niniejszej gwarancji mowa o wadzie - należy przez to rozumieć wadę, która ujawniła się w okresie gwarancji w zastosowanym wyrobie lub elemencie robot budowlanych. </w:t>
      </w:r>
    </w:p>
    <w:p w:rsidR="002D10DB" w:rsidRPr="002D10DB" w:rsidRDefault="002D10DB" w:rsidP="002D10DB">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w:t>
      </w:r>
      <w:r w:rsidRPr="002D10DB">
        <w:rPr>
          <w:rFonts w:ascii="Times New Roman" w:hAnsi="Times New Roman" w:cs="Times New Roman"/>
          <w:sz w:val="24"/>
          <w:szCs w:val="24"/>
        </w:rPr>
        <w:t xml:space="preserve">a wadę przyjmuje się: </w:t>
      </w:r>
    </w:p>
    <w:p w:rsidR="002D10DB" w:rsidRPr="009C4BB4" w:rsidRDefault="002D10DB" w:rsidP="002D10DB">
      <w:pPr>
        <w:pStyle w:val="Akapitzlist"/>
        <w:numPr>
          <w:ilvl w:val="0"/>
          <w:numId w:val="36"/>
        </w:numPr>
        <w:spacing w:after="0" w:line="240" w:lineRule="auto"/>
        <w:ind w:left="709" w:hanging="283"/>
        <w:jc w:val="both"/>
        <w:rPr>
          <w:rFonts w:ascii="Times New Roman" w:hAnsi="Times New Roman" w:cs="Times New Roman"/>
          <w:sz w:val="24"/>
          <w:szCs w:val="24"/>
        </w:rPr>
      </w:pPr>
      <w:r w:rsidRPr="009C4BB4">
        <w:rPr>
          <w:rFonts w:ascii="Times New Roman" w:hAnsi="Times New Roman" w:cs="Times New Roman"/>
          <w:sz w:val="24"/>
          <w:szCs w:val="24"/>
        </w:rPr>
        <w:t>jawne lub ukryte właściwości tkwiące w wyrobie lub w robotach budowlano – montażowych powodujące niemożność korzystania z nich zgodnie z przeznaczeniem,</w:t>
      </w:r>
    </w:p>
    <w:p w:rsidR="002D10DB" w:rsidRPr="009C4BB4" w:rsidRDefault="002D10DB" w:rsidP="002D10DB">
      <w:pPr>
        <w:pStyle w:val="Akapitzlist"/>
        <w:numPr>
          <w:ilvl w:val="0"/>
          <w:numId w:val="36"/>
        </w:numPr>
        <w:spacing w:after="0" w:line="240" w:lineRule="auto"/>
        <w:ind w:left="709" w:hanging="283"/>
        <w:jc w:val="both"/>
        <w:rPr>
          <w:rFonts w:ascii="Times New Roman" w:hAnsi="Times New Roman" w:cs="Times New Roman"/>
          <w:sz w:val="24"/>
          <w:szCs w:val="24"/>
        </w:rPr>
      </w:pPr>
      <w:r w:rsidRPr="009C4BB4">
        <w:rPr>
          <w:rFonts w:ascii="Times New Roman" w:hAnsi="Times New Roman" w:cs="Times New Roman"/>
          <w:sz w:val="24"/>
          <w:szCs w:val="24"/>
        </w:rPr>
        <w:t xml:space="preserve">niezgodność wbudowania lub zamontowania wyrobów lub wykonania robot budowlano </w:t>
      </w:r>
      <w:r>
        <w:rPr>
          <w:rFonts w:ascii="Times New Roman" w:hAnsi="Times New Roman" w:cs="Times New Roman"/>
          <w:sz w:val="24"/>
          <w:szCs w:val="24"/>
        </w:rPr>
        <w:t>–</w:t>
      </w:r>
      <w:r w:rsidRPr="009C4BB4">
        <w:rPr>
          <w:rFonts w:ascii="Times New Roman" w:hAnsi="Times New Roman" w:cs="Times New Roman"/>
          <w:sz w:val="24"/>
          <w:szCs w:val="24"/>
        </w:rPr>
        <w:t xml:space="preserve"> montażowych ze zobowiązań </w:t>
      </w:r>
      <w:r>
        <w:rPr>
          <w:rFonts w:ascii="Times New Roman" w:hAnsi="Times New Roman" w:cs="Times New Roman"/>
          <w:sz w:val="24"/>
          <w:szCs w:val="24"/>
        </w:rPr>
        <w:t>W</w:t>
      </w:r>
      <w:r w:rsidRPr="009C4BB4">
        <w:rPr>
          <w:rFonts w:ascii="Times New Roman" w:hAnsi="Times New Roman" w:cs="Times New Roman"/>
          <w:sz w:val="24"/>
          <w:szCs w:val="24"/>
        </w:rPr>
        <w:t>ykonawcy,</w:t>
      </w:r>
    </w:p>
    <w:p w:rsidR="002D10DB" w:rsidRPr="009C4BB4" w:rsidRDefault="002D10DB" w:rsidP="002D10DB">
      <w:pPr>
        <w:pStyle w:val="Akapitzlist"/>
        <w:numPr>
          <w:ilvl w:val="0"/>
          <w:numId w:val="36"/>
        </w:numPr>
        <w:spacing w:after="0" w:line="240" w:lineRule="auto"/>
        <w:ind w:left="709" w:hanging="283"/>
        <w:jc w:val="both"/>
        <w:rPr>
          <w:rFonts w:ascii="Times New Roman" w:hAnsi="Times New Roman" w:cs="Times New Roman"/>
          <w:sz w:val="24"/>
          <w:szCs w:val="24"/>
        </w:rPr>
      </w:pPr>
      <w:r w:rsidRPr="009C4BB4">
        <w:rPr>
          <w:rFonts w:ascii="Times New Roman" w:hAnsi="Times New Roman" w:cs="Times New Roman"/>
          <w:sz w:val="24"/>
          <w:szCs w:val="24"/>
        </w:rPr>
        <w:t>zmniejszenie wartości wyrobu lub robot budowlanych,</w:t>
      </w:r>
    </w:p>
    <w:p w:rsidR="002D10DB" w:rsidRPr="009C4BB4" w:rsidRDefault="002D10DB" w:rsidP="002D10DB">
      <w:pPr>
        <w:pStyle w:val="Akapitzlist"/>
        <w:numPr>
          <w:ilvl w:val="0"/>
          <w:numId w:val="36"/>
        </w:numPr>
        <w:spacing w:after="0" w:line="240" w:lineRule="auto"/>
        <w:ind w:left="709" w:hanging="283"/>
        <w:jc w:val="both"/>
        <w:rPr>
          <w:rFonts w:ascii="Times New Roman" w:hAnsi="Times New Roman" w:cs="Times New Roman"/>
          <w:sz w:val="24"/>
          <w:szCs w:val="24"/>
        </w:rPr>
      </w:pPr>
      <w:r w:rsidRPr="009C4BB4">
        <w:rPr>
          <w:rFonts w:ascii="Times New Roman" w:hAnsi="Times New Roman" w:cs="Times New Roman"/>
          <w:sz w:val="24"/>
          <w:szCs w:val="24"/>
        </w:rPr>
        <w:t xml:space="preserve">obniżenie stopnia użyteczności wyrobu lub robot budowlano </w:t>
      </w:r>
      <w:r>
        <w:rPr>
          <w:rFonts w:ascii="Times New Roman" w:hAnsi="Times New Roman" w:cs="Times New Roman"/>
          <w:sz w:val="24"/>
          <w:szCs w:val="24"/>
        </w:rPr>
        <w:t xml:space="preserve">– </w:t>
      </w:r>
      <w:r w:rsidRPr="009C4BB4">
        <w:rPr>
          <w:rFonts w:ascii="Times New Roman" w:hAnsi="Times New Roman" w:cs="Times New Roman"/>
          <w:sz w:val="24"/>
          <w:szCs w:val="24"/>
        </w:rPr>
        <w:t>montażowych,</w:t>
      </w:r>
    </w:p>
    <w:p w:rsidR="002D10DB" w:rsidRPr="009C4BB4" w:rsidRDefault="002D10DB" w:rsidP="002D10DB">
      <w:pPr>
        <w:pStyle w:val="Akapitzlist"/>
        <w:numPr>
          <w:ilvl w:val="0"/>
          <w:numId w:val="36"/>
        </w:numPr>
        <w:spacing w:after="0" w:line="240" w:lineRule="auto"/>
        <w:ind w:left="709" w:hanging="283"/>
        <w:jc w:val="both"/>
        <w:rPr>
          <w:rFonts w:ascii="Times New Roman" w:hAnsi="Times New Roman" w:cs="Times New Roman"/>
          <w:sz w:val="24"/>
          <w:szCs w:val="24"/>
        </w:rPr>
      </w:pPr>
      <w:r w:rsidRPr="009C4BB4">
        <w:rPr>
          <w:rFonts w:ascii="Times New Roman" w:hAnsi="Times New Roman" w:cs="Times New Roman"/>
          <w:sz w:val="24"/>
          <w:szCs w:val="24"/>
        </w:rPr>
        <w:t>obniżenie walorów estetycznych wyrobu lub robot budowlanych,</w:t>
      </w:r>
    </w:p>
    <w:p w:rsidR="002D10DB" w:rsidRPr="009C4BB4" w:rsidRDefault="002D10DB" w:rsidP="002D10DB">
      <w:pPr>
        <w:pStyle w:val="Akapitzlist"/>
        <w:numPr>
          <w:ilvl w:val="0"/>
          <w:numId w:val="36"/>
        </w:numPr>
        <w:spacing w:after="0" w:line="240" w:lineRule="auto"/>
        <w:ind w:left="709" w:hanging="283"/>
        <w:jc w:val="both"/>
        <w:rPr>
          <w:rFonts w:ascii="Times New Roman" w:hAnsi="Times New Roman" w:cs="Times New Roman"/>
          <w:sz w:val="24"/>
          <w:szCs w:val="24"/>
        </w:rPr>
      </w:pPr>
      <w:r w:rsidRPr="009C4BB4">
        <w:rPr>
          <w:rFonts w:ascii="Times New Roman" w:hAnsi="Times New Roman" w:cs="Times New Roman"/>
          <w:sz w:val="24"/>
          <w:szCs w:val="24"/>
        </w:rPr>
        <w:t>obniżenie jakości lub szkodę w wyrobie lub robotach budowlanych,</w:t>
      </w:r>
    </w:p>
    <w:p w:rsidR="002D10DB" w:rsidRPr="009C4BB4" w:rsidRDefault="002D10DB" w:rsidP="002D10DB">
      <w:pPr>
        <w:pStyle w:val="Akapitzlist"/>
        <w:numPr>
          <w:ilvl w:val="0"/>
          <w:numId w:val="36"/>
        </w:numPr>
        <w:spacing w:after="0" w:line="240" w:lineRule="auto"/>
        <w:ind w:left="709" w:hanging="283"/>
        <w:jc w:val="both"/>
        <w:rPr>
          <w:rFonts w:ascii="Times New Roman" w:hAnsi="Times New Roman" w:cs="Times New Roman"/>
          <w:sz w:val="24"/>
          <w:szCs w:val="24"/>
        </w:rPr>
      </w:pPr>
      <w:r w:rsidRPr="009C4BB4">
        <w:rPr>
          <w:rFonts w:ascii="Times New Roman" w:hAnsi="Times New Roman" w:cs="Times New Roman"/>
          <w:sz w:val="24"/>
          <w:szCs w:val="24"/>
        </w:rPr>
        <w:lastRenderedPageBreak/>
        <w:t>usterki w wyrobie lub robotach budowlano – montażowych,</w:t>
      </w:r>
    </w:p>
    <w:p w:rsidR="002D10DB" w:rsidRPr="009C4BB4" w:rsidRDefault="002D10DB" w:rsidP="002D10DB">
      <w:pPr>
        <w:pStyle w:val="Akapitzlist"/>
        <w:numPr>
          <w:ilvl w:val="0"/>
          <w:numId w:val="36"/>
        </w:numPr>
        <w:spacing w:after="0" w:line="240" w:lineRule="auto"/>
        <w:ind w:left="709" w:hanging="283"/>
        <w:jc w:val="both"/>
        <w:rPr>
          <w:rFonts w:ascii="Times New Roman" w:hAnsi="Times New Roman" w:cs="Times New Roman"/>
          <w:sz w:val="24"/>
          <w:szCs w:val="24"/>
        </w:rPr>
      </w:pPr>
      <w:r w:rsidRPr="009C4BB4">
        <w:rPr>
          <w:rFonts w:ascii="Times New Roman" w:hAnsi="Times New Roman" w:cs="Times New Roman"/>
          <w:sz w:val="24"/>
          <w:szCs w:val="24"/>
        </w:rPr>
        <w:t>sytuacje w której wyrób nie stanowi własności Wykonawcy,</w:t>
      </w:r>
    </w:p>
    <w:p w:rsidR="005F2F42" w:rsidRPr="005F2F42" w:rsidRDefault="002D10DB" w:rsidP="005F2F42">
      <w:pPr>
        <w:pStyle w:val="Akapitzlist"/>
        <w:numPr>
          <w:ilvl w:val="0"/>
          <w:numId w:val="36"/>
        </w:numPr>
        <w:spacing w:after="0" w:line="240" w:lineRule="auto"/>
        <w:ind w:left="709" w:hanging="283"/>
        <w:jc w:val="both"/>
        <w:rPr>
          <w:rFonts w:ascii="Times New Roman" w:hAnsi="Times New Roman" w:cs="Times New Roman"/>
          <w:sz w:val="24"/>
          <w:szCs w:val="24"/>
        </w:rPr>
      </w:pPr>
      <w:r w:rsidRPr="009C4BB4">
        <w:rPr>
          <w:rFonts w:ascii="Times New Roman" w:hAnsi="Times New Roman" w:cs="Times New Roman"/>
          <w:sz w:val="24"/>
          <w:szCs w:val="24"/>
        </w:rPr>
        <w:t>sytuacje w której wyrób jest obciążony prawem lub prawami osób trzecich</w:t>
      </w:r>
    </w:p>
    <w:p w:rsidR="005F2F42" w:rsidRPr="005F2F42" w:rsidRDefault="005F2F42" w:rsidP="005F2F42">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sidRPr="005F2F42">
        <w:rPr>
          <w:rFonts w:ascii="Times New Roman" w:hAnsi="Times New Roman" w:cs="Times New Roman"/>
          <w:sz w:val="24"/>
          <w:szCs w:val="24"/>
        </w:rPr>
        <w:t>Powiadomienia o zaistniałej wadzie dokonuje Zamawiający poprzez przekazanie stosownej informacji Wykonawcy, w formie telefonicznej, pisemnej lub elektronicznej.</w:t>
      </w:r>
    </w:p>
    <w:p w:rsidR="00A61351" w:rsidRPr="00F018FB" w:rsidRDefault="00A61351" w:rsidP="00A61351">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sidRPr="00F018FB">
        <w:rPr>
          <w:rFonts w:ascii="Times New Roman" w:hAnsi="Times New Roman" w:cs="Times New Roman"/>
          <w:sz w:val="24"/>
          <w:szCs w:val="24"/>
        </w:rPr>
        <w:t xml:space="preserve">W okresie gwarancji Wykonawca zobowiązuje się do bezpłatnego usunięcia wad i usterek niezawinionych przez Zamawiającego w terminie </w:t>
      </w:r>
      <w:r w:rsidR="00E36393">
        <w:rPr>
          <w:rFonts w:ascii="Times New Roman" w:hAnsi="Times New Roman" w:cs="Times New Roman"/>
          <w:sz w:val="24"/>
          <w:szCs w:val="24"/>
        </w:rPr>
        <w:t xml:space="preserve">zgodnym z </w:t>
      </w:r>
      <w:r w:rsidR="00764931">
        <w:rPr>
          <w:rFonts w:ascii="Times New Roman" w:hAnsi="Times New Roman" w:cs="Times New Roman"/>
          <w:sz w:val="24"/>
          <w:szCs w:val="24"/>
        </w:rPr>
        <w:t>ust.10</w:t>
      </w:r>
      <w:r w:rsidRPr="00F018FB">
        <w:rPr>
          <w:rFonts w:ascii="Times New Roman" w:hAnsi="Times New Roman" w:cs="Times New Roman"/>
          <w:sz w:val="24"/>
          <w:szCs w:val="24"/>
        </w:rPr>
        <w:t xml:space="preserve">. Okres gwarancji zostanie przedłużony o czas naprawy, </w:t>
      </w:r>
    </w:p>
    <w:p w:rsidR="00A61351" w:rsidRPr="00F018FB" w:rsidRDefault="002D10DB" w:rsidP="00A61351">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sidRPr="00F018FB">
        <w:rPr>
          <w:rFonts w:ascii="Times New Roman" w:hAnsi="Times New Roman" w:cs="Times New Roman"/>
          <w:sz w:val="24"/>
          <w:szCs w:val="24"/>
        </w:rPr>
        <w:t xml:space="preserve">Jeżeli wady nadają się do usunięcia, </w:t>
      </w:r>
      <w:r w:rsidR="00A61351" w:rsidRPr="00F018FB">
        <w:rPr>
          <w:rFonts w:ascii="Times New Roman" w:hAnsi="Times New Roman" w:cs="Times New Roman"/>
          <w:sz w:val="24"/>
          <w:szCs w:val="24"/>
        </w:rPr>
        <w:t xml:space="preserve">Zamawiający </w:t>
      </w:r>
      <w:r w:rsidRPr="00F018FB">
        <w:rPr>
          <w:rFonts w:ascii="Times New Roman" w:hAnsi="Times New Roman" w:cs="Times New Roman"/>
          <w:sz w:val="24"/>
          <w:szCs w:val="24"/>
        </w:rPr>
        <w:t xml:space="preserve">może odmówić odbioru </w:t>
      </w:r>
      <w:r w:rsidR="00A61351" w:rsidRPr="00F018FB">
        <w:rPr>
          <w:rFonts w:ascii="Times New Roman" w:hAnsi="Times New Roman" w:cs="Times New Roman"/>
          <w:sz w:val="24"/>
          <w:szCs w:val="24"/>
        </w:rPr>
        <w:t xml:space="preserve">robót </w:t>
      </w:r>
      <w:r w:rsidRPr="00F018FB">
        <w:rPr>
          <w:rFonts w:ascii="Times New Roman" w:hAnsi="Times New Roman" w:cs="Times New Roman"/>
          <w:sz w:val="24"/>
          <w:szCs w:val="24"/>
        </w:rPr>
        <w:t xml:space="preserve">do czasu </w:t>
      </w:r>
      <w:r w:rsidR="00A61351" w:rsidRPr="00F018FB">
        <w:rPr>
          <w:rFonts w:ascii="Times New Roman" w:hAnsi="Times New Roman" w:cs="Times New Roman"/>
          <w:sz w:val="24"/>
          <w:szCs w:val="24"/>
        </w:rPr>
        <w:t xml:space="preserve">ich </w:t>
      </w:r>
      <w:r w:rsidRPr="00F018FB">
        <w:rPr>
          <w:rFonts w:ascii="Times New Roman" w:hAnsi="Times New Roman" w:cs="Times New Roman"/>
          <w:sz w:val="24"/>
          <w:szCs w:val="24"/>
        </w:rPr>
        <w:t>usunię</w:t>
      </w:r>
      <w:r w:rsidR="00A61351" w:rsidRPr="00F018FB">
        <w:rPr>
          <w:rFonts w:ascii="Times New Roman" w:hAnsi="Times New Roman" w:cs="Times New Roman"/>
          <w:sz w:val="24"/>
          <w:szCs w:val="24"/>
        </w:rPr>
        <w:t>cia</w:t>
      </w:r>
      <w:r w:rsidRPr="00F018FB">
        <w:rPr>
          <w:rFonts w:ascii="Times New Roman" w:hAnsi="Times New Roman" w:cs="Times New Roman"/>
          <w:sz w:val="24"/>
          <w:szCs w:val="24"/>
        </w:rPr>
        <w:t>,</w:t>
      </w:r>
    </w:p>
    <w:p w:rsidR="002D10DB" w:rsidRPr="00A61351" w:rsidRDefault="002D10DB" w:rsidP="00A61351">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sidRPr="00F018FB">
        <w:rPr>
          <w:rFonts w:ascii="Times New Roman" w:hAnsi="Times New Roman" w:cs="Times New Roman"/>
          <w:sz w:val="24"/>
          <w:szCs w:val="24"/>
        </w:rPr>
        <w:t>Jeżeli wady nie nadają się do usunięcia</w:t>
      </w:r>
      <w:r w:rsidRPr="00A61351">
        <w:rPr>
          <w:rFonts w:ascii="Times New Roman" w:hAnsi="Times New Roman" w:cs="Times New Roman"/>
          <w:sz w:val="24"/>
          <w:szCs w:val="24"/>
        </w:rPr>
        <w:t xml:space="preserve">, to: </w:t>
      </w:r>
    </w:p>
    <w:p w:rsidR="002D10DB" w:rsidRDefault="002D10DB" w:rsidP="00A61351">
      <w:pPr>
        <w:pStyle w:val="Akapitzlist"/>
        <w:numPr>
          <w:ilvl w:val="0"/>
          <w:numId w:val="14"/>
        </w:numPr>
        <w:suppressAutoHyphens/>
        <w:spacing w:after="0" w:line="240" w:lineRule="auto"/>
        <w:ind w:left="709" w:hanging="295"/>
        <w:jc w:val="both"/>
        <w:rPr>
          <w:rFonts w:ascii="Times New Roman" w:hAnsi="Times New Roman" w:cs="Times New Roman"/>
          <w:sz w:val="24"/>
          <w:szCs w:val="24"/>
        </w:rPr>
      </w:pPr>
      <w:r w:rsidRPr="008A681C">
        <w:rPr>
          <w:rFonts w:ascii="Times New Roman" w:hAnsi="Times New Roman" w:cs="Times New Roman"/>
          <w:sz w:val="24"/>
          <w:szCs w:val="24"/>
        </w:rPr>
        <w:t>Jeżeli nie uniemożliwiają one użytkowanie przedmiotu o</w:t>
      </w:r>
      <w:r>
        <w:rPr>
          <w:rFonts w:ascii="Times New Roman" w:hAnsi="Times New Roman" w:cs="Times New Roman"/>
          <w:sz w:val="24"/>
          <w:szCs w:val="24"/>
        </w:rPr>
        <w:t xml:space="preserve">dbioru zgodnie z przeznaczeniem, </w:t>
      </w:r>
      <w:r w:rsidRPr="008A681C">
        <w:rPr>
          <w:rFonts w:ascii="Times New Roman" w:hAnsi="Times New Roman" w:cs="Times New Roman"/>
          <w:sz w:val="24"/>
          <w:szCs w:val="24"/>
        </w:rPr>
        <w:t xml:space="preserve">Zamawiający </w:t>
      </w:r>
      <w:r>
        <w:rPr>
          <w:rFonts w:ascii="Times New Roman" w:hAnsi="Times New Roman" w:cs="Times New Roman"/>
          <w:sz w:val="24"/>
          <w:szCs w:val="24"/>
        </w:rPr>
        <w:t>ma prawo</w:t>
      </w:r>
      <w:r w:rsidRPr="008A681C">
        <w:rPr>
          <w:rFonts w:ascii="Times New Roman" w:hAnsi="Times New Roman" w:cs="Times New Roman"/>
          <w:sz w:val="24"/>
          <w:szCs w:val="24"/>
        </w:rPr>
        <w:t xml:space="preserve"> obniżyć odpowiednio wynagrodzenie</w:t>
      </w:r>
      <w:r>
        <w:rPr>
          <w:rFonts w:ascii="Times New Roman" w:hAnsi="Times New Roman" w:cs="Times New Roman"/>
          <w:sz w:val="24"/>
          <w:szCs w:val="24"/>
        </w:rPr>
        <w:t xml:space="preserve"> Wykonawcy,</w:t>
      </w:r>
    </w:p>
    <w:p w:rsidR="002D10DB" w:rsidRPr="00AE401B" w:rsidRDefault="002D10DB" w:rsidP="00A61351">
      <w:pPr>
        <w:pStyle w:val="Akapitzlist"/>
        <w:numPr>
          <w:ilvl w:val="0"/>
          <w:numId w:val="14"/>
        </w:numPr>
        <w:suppressAutoHyphens/>
        <w:spacing w:after="0" w:line="240" w:lineRule="auto"/>
        <w:ind w:left="709" w:hanging="295"/>
        <w:jc w:val="both"/>
        <w:rPr>
          <w:rFonts w:ascii="Times New Roman" w:hAnsi="Times New Roman" w:cs="Times New Roman"/>
          <w:sz w:val="24"/>
          <w:szCs w:val="24"/>
        </w:rPr>
      </w:pPr>
      <w:r w:rsidRPr="00AE401B">
        <w:rPr>
          <w:rFonts w:ascii="Times New Roman" w:hAnsi="Times New Roman" w:cs="Times New Roman"/>
          <w:sz w:val="24"/>
          <w:szCs w:val="24"/>
        </w:rPr>
        <w:t xml:space="preserve">Jeżeli wady uniemożliwiają użytkowanie zgodnie z przeznaczeniem, Zamawiający może odstąpić od umowy w całości bądź w części lub żądać wykonania przedmiotu umowy po raz drugi. </w:t>
      </w:r>
    </w:p>
    <w:p w:rsidR="00A61351" w:rsidRPr="00F018FB" w:rsidRDefault="00F018FB" w:rsidP="00F018FB">
      <w:pPr>
        <w:pStyle w:val="Tekstpodstawowy21"/>
        <w:numPr>
          <w:ilvl w:val="4"/>
          <w:numId w:val="11"/>
        </w:numPr>
        <w:ind w:left="426" w:hanging="426"/>
        <w:jc w:val="both"/>
        <w:rPr>
          <w:b w:val="0"/>
          <w:bCs w:val="0"/>
          <w:sz w:val="24"/>
          <w:szCs w:val="24"/>
        </w:rPr>
      </w:pPr>
      <w:r w:rsidRPr="00116DDE">
        <w:rPr>
          <w:b w:val="0"/>
          <w:sz w:val="24"/>
          <w:szCs w:val="24"/>
        </w:rPr>
        <w:t xml:space="preserve">Jeżeli Wykonawca nie usunie wad w terminie </w:t>
      </w:r>
      <w:r w:rsidR="00E36393">
        <w:rPr>
          <w:b w:val="0"/>
          <w:sz w:val="24"/>
          <w:szCs w:val="24"/>
        </w:rPr>
        <w:t xml:space="preserve">zgodnym z </w:t>
      </w:r>
      <w:r w:rsidR="00764931">
        <w:rPr>
          <w:b w:val="0"/>
          <w:sz w:val="24"/>
          <w:szCs w:val="24"/>
        </w:rPr>
        <w:t>ust.10</w:t>
      </w:r>
      <w:r w:rsidRPr="00116DDE">
        <w:rPr>
          <w:b w:val="0"/>
          <w:sz w:val="24"/>
          <w:szCs w:val="24"/>
        </w:rPr>
        <w:t xml:space="preserve"> </w:t>
      </w:r>
      <w:r w:rsidR="00764931">
        <w:rPr>
          <w:b w:val="0"/>
          <w:sz w:val="24"/>
          <w:szCs w:val="24"/>
        </w:rPr>
        <w:t>lub</w:t>
      </w:r>
      <w:r w:rsidRPr="00116DDE">
        <w:rPr>
          <w:b w:val="0"/>
          <w:sz w:val="24"/>
          <w:szCs w:val="24"/>
        </w:rPr>
        <w:t xml:space="preserve"> od daty wyznaczonej przez Zamawiającego na ich usunięcie, to Zamawiający może zlecić usunięcie wad stron</w:t>
      </w:r>
      <w:r w:rsidR="00764931">
        <w:rPr>
          <w:b w:val="0"/>
          <w:sz w:val="24"/>
          <w:szCs w:val="24"/>
        </w:rPr>
        <w:t>ie trzeciej na koszt Wykonawcy.</w:t>
      </w:r>
    </w:p>
    <w:p w:rsidR="002D10DB" w:rsidRPr="00C44905" w:rsidRDefault="002D10DB" w:rsidP="002D10DB">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sidRPr="00236E4F">
        <w:rPr>
          <w:rFonts w:ascii="Times New Roman" w:hAnsi="Times New Roman" w:cs="Times New Roman"/>
          <w:sz w:val="24"/>
          <w:szCs w:val="24"/>
        </w:rPr>
        <w:t xml:space="preserve">Wykonawca zobowiązany jest do zawiadomienia Zamawiającego o usunięciu wad oraz żądania wyznaczenia terminu na odbiór zakwestionowanych uprzednio robót jako wadliwych. </w:t>
      </w:r>
      <w:r>
        <w:rPr>
          <w:rFonts w:ascii="Times New Roman" w:hAnsi="Times New Roman" w:cs="Times New Roman"/>
          <w:sz w:val="24"/>
          <w:szCs w:val="24"/>
        </w:rPr>
        <w:t>P</w:t>
      </w:r>
      <w:r w:rsidRPr="00C44905">
        <w:rPr>
          <w:rFonts w:ascii="Times New Roman" w:hAnsi="Times New Roman" w:cs="Times New Roman"/>
          <w:sz w:val="24"/>
          <w:szCs w:val="24"/>
        </w:rPr>
        <w:t>ostanowienia §</w:t>
      </w:r>
      <w:r w:rsidR="00764931">
        <w:rPr>
          <w:rFonts w:ascii="Times New Roman" w:hAnsi="Times New Roman" w:cs="Times New Roman"/>
          <w:sz w:val="24"/>
          <w:szCs w:val="24"/>
        </w:rPr>
        <w:t xml:space="preserve"> </w:t>
      </w:r>
      <w:r w:rsidRPr="00C44905">
        <w:rPr>
          <w:rFonts w:ascii="Times New Roman" w:hAnsi="Times New Roman" w:cs="Times New Roman"/>
          <w:sz w:val="24"/>
          <w:szCs w:val="24"/>
        </w:rPr>
        <w:t>9 ust.</w:t>
      </w:r>
      <w:r w:rsidR="00764931">
        <w:rPr>
          <w:rFonts w:ascii="Times New Roman" w:hAnsi="Times New Roman" w:cs="Times New Roman"/>
          <w:sz w:val="24"/>
          <w:szCs w:val="24"/>
        </w:rPr>
        <w:t xml:space="preserve"> 2 </w:t>
      </w:r>
      <w:r>
        <w:rPr>
          <w:rFonts w:ascii="Times New Roman" w:hAnsi="Times New Roman" w:cs="Times New Roman"/>
          <w:sz w:val="24"/>
          <w:szCs w:val="24"/>
        </w:rPr>
        <w:t>stosuje się od</w:t>
      </w:r>
      <w:r w:rsidR="00764931">
        <w:rPr>
          <w:rFonts w:ascii="Times New Roman" w:hAnsi="Times New Roman" w:cs="Times New Roman"/>
          <w:sz w:val="24"/>
          <w:szCs w:val="24"/>
        </w:rPr>
        <w:t>powiednio.</w:t>
      </w:r>
    </w:p>
    <w:p w:rsidR="002D10DB" w:rsidRPr="005F2F42" w:rsidRDefault="002D10DB" w:rsidP="005F2F42">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sidRPr="00236E4F">
        <w:rPr>
          <w:rFonts w:ascii="Times New Roman" w:hAnsi="Times New Roman" w:cs="Times New Roman"/>
          <w:sz w:val="24"/>
          <w:szCs w:val="24"/>
        </w:rPr>
        <w:t xml:space="preserve">Strony postanawiają, że termin usunięcia przez Wykonawcę wad stwierdzonych w okresie gwarancyjnym lub przy odbiorze ostatecznym </w:t>
      </w:r>
      <w:r w:rsidRPr="00C44905">
        <w:rPr>
          <w:rFonts w:ascii="Times New Roman" w:hAnsi="Times New Roman" w:cs="Times New Roman"/>
          <w:sz w:val="24"/>
          <w:szCs w:val="24"/>
        </w:rPr>
        <w:t xml:space="preserve">pogwarancyjnym wynosić będzie </w:t>
      </w:r>
      <w:r>
        <w:rPr>
          <w:rFonts w:ascii="Times New Roman" w:hAnsi="Times New Roman" w:cs="Times New Roman"/>
          <w:sz w:val="24"/>
          <w:szCs w:val="24"/>
        </w:rPr>
        <w:t>7</w:t>
      </w:r>
      <w:r w:rsidRPr="00C44905">
        <w:rPr>
          <w:rFonts w:ascii="Times New Roman" w:hAnsi="Times New Roman" w:cs="Times New Roman"/>
          <w:sz w:val="24"/>
          <w:szCs w:val="24"/>
        </w:rPr>
        <w:t xml:space="preserve"> dni </w:t>
      </w:r>
      <w:r w:rsidRPr="00236E4F">
        <w:rPr>
          <w:rFonts w:ascii="Times New Roman" w:hAnsi="Times New Roman" w:cs="Times New Roman"/>
          <w:sz w:val="24"/>
          <w:szCs w:val="24"/>
        </w:rPr>
        <w:t>od daty zawiadomienia przez</w:t>
      </w:r>
      <w:r>
        <w:rPr>
          <w:rFonts w:ascii="Times New Roman" w:hAnsi="Times New Roman" w:cs="Times New Roman"/>
          <w:sz w:val="24"/>
          <w:szCs w:val="24"/>
        </w:rPr>
        <w:t xml:space="preserve"> Zamawiającego o wadzie, chyba,</w:t>
      </w:r>
      <w:r w:rsidRPr="00236E4F">
        <w:rPr>
          <w:rFonts w:ascii="Times New Roman" w:hAnsi="Times New Roman" w:cs="Times New Roman"/>
          <w:sz w:val="24"/>
          <w:szCs w:val="24"/>
        </w:rPr>
        <w:t xml:space="preserve"> że w trakcie odbioru strony postanawiają inaczej.</w:t>
      </w:r>
      <w:r w:rsidR="005F2F42" w:rsidRPr="005F2F42">
        <w:rPr>
          <w:rFonts w:ascii="Times New Roman" w:hAnsi="Times New Roman" w:cs="Times New Roman"/>
          <w:sz w:val="24"/>
          <w:szCs w:val="24"/>
        </w:rPr>
        <w:t xml:space="preserve"> Zamawiający jest uprawniony do zmiany terminów usunięcia wady uwzględniając technologie usuwania wady i zasady sztuki budowlanej.</w:t>
      </w:r>
    </w:p>
    <w:p w:rsidR="00F018FB" w:rsidRPr="00F018FB" w:rsidRDefault="00F018FB" w:rsidP="00F018FB">
      <w:pPr>
        <w:pStyle w:val="Akapitzlist"/>
        <w:numPr>
          <w:ilvl w:val="4"/>
          <w:numId w:val="11"/>
        </w:numPr>
        <w:spacing w:after="0" w:line="240" w:lineRule="auto"/>
        <w:ind w:left="426" w:hanging="426"/>
        <w:jc w:val="both"/>
        <w:rPr>
          <w:rFonts w:ascii="Times New Roman" w:hAnsi="Times New Roman" w:cs="Times New Roman"/>
          <w:sz w:val="24"/>
          <w:szCs w:val="24"/>
        </w:rPr>
      </w:pPr>
      <w:r w:rsidRPr="00F018FB">
        <w:rPr>
          <w:rFonts w:ascii="Times New Roman" w:hAnsi="Times New Roman" w:cs="Times New Roman"/>
          <w:sz w:val="24"/>
          <w:szCs w:val="24"/>
          <w:lang w:eastAsia="pl-PL" w:bidi="pl-PL"/>
        </w:rPr>
        <w:t>Termin gwarancji i rękojmi ulega stosownemu wydłużeniu o okres czasu, pomiędzy datą zgłoszenia wady a datą jej usunięcia.</w:t>
      </w:r>
    </w:p>
    <w:p w:rsidR="00F018FB" w:rsidRPr="00F018FB" w:rsidRDefault="00F018FB" w:rsidP="00F018FB">
      <w:pPr>
        <w:pStyle w:val="Akapitzlist"/>
        <w:numPr>
          <w:ilvl w:val="4"/>
          <w:numId w:val="11"/>
        </w:numPr>
        <w:spacing w:after="0" w:line="240" w:lineRule="auto"/>
        <w:ind w:left="426" w:hanging="426"/>
        <w:jc w:val="both"/>
        <w:rPr>
          <w:rFonts w:ascii="Times New Roman" w:hAnsi="Times New Roman" w:cs="Times New Roman"/>
          <w:sz w:val="24"/>
          <w:szCs w:val="24"/>
        </w:rPr>
      </w:pPr>
      <w:r w:rsidRPr="00F018FB">
        <w:rPr>
          <w:rFonts w:ascii="Times New Roman" w:hAnsi="Times New Roman" w:cs="Times New Roman"/>
          <w:sz w:val="24"/>
          <w:szCs w:val="24"/>
        </w:rPr>
        <w:t>Zamawiający ma prawo dochodzić uprawnień z tytułu rękojmi za wady, niezależnie od uprawnień wynikających z gwarancji.</w:t>
      </w:r>
    </w:p>
    <w:p w:rsidR="00F018FB" w:rsidRDefault="00F018FB" w:rsidP="00F018FB">
      <w:pPr>
        <w:spacing w:after="0" w:line="240" w:lineRule="auto"/>
        <w:rPr>
          <w:rFonts w:ascii="Times New Roman" w:hAnsi="Times New Roman" w:cs="Times New Roman"/>
          <w:b/>
          <w:sz w:val="24"/>
          <w:szCs w:val="24"/>
        </w:rPr>
      </w:pPr>
    </w:p>
    <w:p w:rsidR="0000333D" w:rsidRPr="0000333D" w:rsidRDefault="00C44905" w:rsidP="00C44905">
      <w:pPr>
        <w:spacing w:after="0" w:line="240" w:lineRule="auto"/>
        <w:ind w:left="68"/>
        <w:jc w:val="center"/>
        <w:rPr>
          <w:rFonts w:ascii="Times New Roman" w:hAnsi="Times New Roman" w:cs="Times New Roman"/>
          <w:b/>
          <w:sz w:val="24"/>
          <w:szCs w:val="24"/>
        </w:rPr>
      </w:pPr>
      <w:r>
        <w:rPr>
          <w:rFonts w:ascii="Times New Roman" w:hAnsi="Times New Roman" w:cs="Times New Roman"/>
          <w:b/>
          <w:sz w:val="24"/>
          <w:szCs w:val="24"/>
        </w:rPr>
        <w:t>§11</w:t>
      </w:r>
    </w:p>
    <w:p w:rsidR="0000333D" w:rsidRPr="0000333D" w:rsidRDefault="0000333D" w:rsidP="00C44905">
      <w:pPr>
        <w:spacing w:after="0" w:line="240" w:lineRule="auto"/>
        <w:jc w:val="center"/>
        <w:rPr>
          <w:rFonts w:ascii="Times New Roman" w:hAnsi="Times New Roman" w:cs="Times New Roman"/>
          <w:b/>
          <w:sz w:val="24"/>
          <w:szCs w:val="24"/>
        </w:rPr>
      </w:pPr>
      <w:r w:rsidRPr="0000333D">
        <w:rPr>
          <w:rFonts w:ascii="Times New Roman" w:hAnsi="Times New Roman" w:cs="Times New Roman"/>
          <w:b/>
          <w:sz w:val="24"/>
          <w:szCs w:val="24"/>
        </w:rPr>
        <w:t>Gwarancja i uprawnienia z tytułu rękojmi</w:t>
      </w:r>
    </w:p>
    <w:p w:rsidR="005358FE" w:rsidRPr="005358FE" w:rsidRDefault="0000333D" w:rsidP="0000333D">
      <w:pPr>
        <w:pStyle w:val="Tekstpodstawowy21"/>
        <w:numPr>
          <w:ilvl w:val="0"/>
          <w:numId w:val="17"/>
        </w:numPr>
        <w:tabs>
          <w:tab w:val="clear" w:pos="360"/>
        </w:tabs>
        <w:ind w:left="425" w:hanging="425"/>
        <w:jc w:val="both"/>
        <w:rPr>
          <w:b w:val="0"/>
          <w:bCs w:val="0"/>
          <w:sz w:val="24"/>
          <w:szCs w:val="24"/>
        </w:rPr>
      </w:pPr>
      <w:r w:rsidRPr="003345B0">
        <w:rPr>
          <w:b w:val="0"/>
          <w:bCs w:val="0"/>
          <w:sz w:val="24"/>
          <w:szCs w:val="24"/>
        </w:rPr>
        <w:t xml:space="preserve">Wykonawca </w:t>
      </w:r>
      <w:r w:rsidR="00DC5D07" w:rsidRPr="003345B0">
        <w:rPr>
          <w:b w:val="0"/>
          <w:sz w:val="24"/>
          <w:szCs w:val="24"/>
        </w:rPr>
        <w:t>zgodnie z ofertą</w:t>
      </w:r>
      <w:r w:rsidR="00DC5D07" w:rsidRPr="003345B0">
        <w:rPr>
          <w:sz w:val="24"/>
          <w:szCs w:val="24"/>
        </w:rPr>
        <w:t xml:space="preserve"> </w:t>
      </w:r>
      <w:r w:rsidRPr="003345B0">
        <w:rPr>
          <w:b w:val="0"/>
          <w:bCs w:val="0"/>
          <w:sz w:val="24"/>
          <w:szCs w:val="24"/>
        </w:rPr>
        <w:t xml:space="preserve">udziela Zamawiającemu gwarancji jakości wykonania przedmiotu umowy na okres </w:t>
      </w:r>
      <w:r w:rsidR="00DC5D07" w:rsidRPr="003345B0">
        <w:rPr>
          <w:b w:val="0"/>
          <w:bCs w:val="0"/>
          <w:sz w:val="24"/>
          <w:szCs w:val="24"/>
        </w:rPr>
        <w:t>……….</w:t>
      </w:r>
      <w:r w:rsidR="005358FE">
        <w:rPr>
          <w:sz w:val="24"/>
          <w:szCs w:val="24"/>
        </w:rPr>
        <w:t xml:space="preserve"> </w:t>
      </w:r>
      <w:r w:rsidR="00A74D53">
        <w:rPr>
          <w:sz w:val="24"/>
          <w:szCs w:val="24"/>
        </w:rPr>
        <w:t>lat</w:t>
      </w:r>
      <w:r w:rsidR="005358FE">
        <w:rPr>
          <w:sz w:val="24"/>
          <w:szCs w:val="24"/>
        </w:rPr>
        <w:t>.</w:t>
      </w:r>
    </w:p>
    <w:p w:rsidR="0033348F" w:rsidRPr="005F2F42" w:rsidRDefault="0000333D" w:rsidP="005F2F42">
      <w:pPr>
        <w:pStyle w:val="Akapitzlist"/>
        <w:numPr>
          <w:ilvl w:val="0"/>
          <w:numId w:val="17"/>
        </w:numPr>
        <w:tabs>
          <w:tab w:val="clear" w:pos="360"/>
        </w:tabs>
        <w:spacing w:after="0" w:line="240" w:lineRule="auto"/>
        <w:ind w:left="425" w:hanging="425"/>
        <w:jc w:val="both"/>
        <w:rPr>
          <w:rFonts w:ascii="Times New Roman" w:eastAsia="Times New Roman" w:hAnsi="Times New Roman" w:cs="Times New Roman"/>
          <w:bCs/>
          <w:sz w:val="24"/>
          <w:szCs w:val="24"/>
          <w:lang w:eastAsia="pl-PL"/>
        </w:rPr>
      </w:pPr>
      <w:r w:rsidRPr="005F2F42">
        <w:rPr>
          <w:rFonts w:ascii="Times New Roman" w:hAnsi="Times New Roman" w:cs="Times New Roman"/>
          <w:sz w:val="24"/>
          <w:szCs w:val="24"/>
        </w:rPr>
        <w:t xml:space="preserve">Gwarancja rozpoczyna swój bieg od dnia odbioru końcowego robót. </w:t>
      </w:r>
      <w:r w:rsidR="005F2F42" w:rsidRPr="005F2F42">
        <w:rPr>
          <w:rFonts w:ascii="Times New Roman" w:hAnsi="Times New Roman" w:cs="Times New Roman"/>
          <w:sz w:val="24"/>
          <w:szCs w:val="24"/>
        </w:rPr>
        <w:t xml:space="preserve">a kończy się po upływie okresu określonego w umowie. </w:t>
      </w:r>
      <w:r w:rsidR="00E2108E" w:rsidRPr="005F2F42">
        <w:rPr>
          <w:rFonts w:ascii="Times New Roman" w:hAnsi="Times New Roman" w:cs="Times New Roman"/>
          <w:sz w:val="24"/>
          <w:szCs w:val="24"/>
        </w:rPr>
        <w:t>O</w:t>
      </w:r>
      <w:r w:rsidRPr="005F2F42">
        <w:rPr>
          <w:rFonts w:ascii="Times New Roman" w:hAnsi="Times New Roman" w:cs="Times New Roman"/>
          <w:sz w:val="24"/>
          <w:szCs w:val="24"/>
        </w:rPr>
        <w:t xml:space="preserve">kres odpowiedzialności Wykonawcy z tytułu rękojmi </w:t>
      </w:r>
      <w:r w:rsidR="005F2F42">
        <w:rPr>
          <w:rFonts w:ascii="Times New Roman" w:hAnsi="Times New Roman" w:cs="Times New Roman"/>
          <w:sz w:val="24"/>
          <w:szCs w:val="24"/>
        </w:rPr>
        <w:br/>
      </w:r>
      <w:r w:rsidR="008A130F" w:rsidRPr="005F2F42">
        <w:rPr>
          <w:rFonts w:ascii="Times New Roman" w:hAnsi="Times New Roman" w:cs="Times New Roman"/>
          <w:sz w:val="24"/>
          <w:szCs w:val="24"/>
        </w:rPr>
        <w:t>w rozumieniu art.</w:t>
      </w:r>
      <w:r w:rsidR="00DC5D07" w:rsidRPr="005F2F42">
        <w:rPr>
          <w:rFonts w:ascii="Times New Roman" w:hAnsi="Times New Roman" w:cs="Times New Roman"/>
          <w:sz w:val="24"/>
          <w:szCs w:val="24"/>
        </w:rPr>
        <w:t xml:space="preserve"> 568</w:t>
      </w:r>
      <w:r w:rsidR="008A130F" w:rsidRPr="005F2F42">
        <w:rPr>
          <w:rFonts w:ascii="Times New Roman" w:hAnsi="Times New Roman" w:cs="Times New Roman"/>
          <w:sz w:val="24"/>
          <w:szCs w:val="24"/>
        </w:rPr>
        <w:t xml:space="preserve"> §1</w:t>
      </w:r>
      <w:r w:rsidR="00DC5D07" w:rsidRPr="005F2F42">
        <w:rPr>
          <w:rFonts w:ascii="Times New Roman" w:hAnsi="Times New Roman" w:cs="Times New Roman"/>
          <w:sz w:val="24"/>
          <w:szCs w:val="24"/>
        </w:rPr>
        <w:t xml:space="preserve"> Kodeksu cywilnego </w:t>
      </w:r>
      <w:r w:rsidR="00E2108E" w:rsidRPr="005F2F42">
        <w:rPr>
          <w:rFonts w:ascii="Times New Roman" w:hAnsi="Times New Roman" w:cs="Times New Roman"/>
          <w:sz w:val="24"/>
          <w:szCs w:val="24"/>
        </w:rPr>
        <w:t xml:space="preserve">wynosi </w:t>
      </w:r>
      <w:r w:rsidR="005358FE" w:rsidRPr="005F2F42">
        <w:rPr>
          <w:rFonts w:ascii="Times New Roman" w:hAnsi="Times New Roman" w:cs="Times New Roman"/>
          <w:sz w:val="24"/>
          <w:szCs w:val="24"/>
        </w:rPr>
        <w:t>5 lat</w:t>
      </w:r>
      <w:r w:rsidR="00E2108E" w:rsidRPr="005F2F42">
        <w:rPr>
          <w:rFonts w:ascii="Times New Roman" w:hAnsi="Times New Roman" w:cs="Times New Roman"/>
          <w:sz w:val="24"/>
          <w:szCs w:val="24"/>
        </w:rPr>
        <w:t>.</w:t>
      </w:r>
      <w:r w:rsidR="00D52C74" w:rsidRPr="005F2F42">
        <w:rPr>
          <w:rFonts w:ascii="Times New Roman" w:hAnsi="Times New Roman" w:cs="Times New Roman"/>
          <w:sz w:val="24"/>
          <w:szCs w:val="24"/>
        </w:rPr>
        <w:t xml:space="preserve"> </w:t>
      </w:r>
    </w:p>
    <w:p w:rsidR="0033348F" w:rsidRPr="0033348F" w:rsidRDefault="0033348F" w:rsidP="0033348F">
      <w:pPr>
        <w:pStyle w:val="Tekstpodstawowy21"/>
        <w:numPr>
          <w:ilvl w:val="0"/>
          <w:numId w:val="17"/>
        </w:numPr>
        <w:tabs>
          <w:tab w:val="clear" w:pos="360"/>
        </w:tabs>
        <w:ind w:left="425" w:hanging="425"/>
        <w:jc w:val="both"/>
        <w:rPr>
          <w:b w:val="0"/>
          <w:bCs w:val="0"/>
          <w:sz w:val="24"/>
          <w:szCs w:val="24"/>
        </w:rPr>
      </w:pPr>
      <w:r w:rsidRPr="0033348F">
        <w:rPr>
          <w:b w:val="0"/>
          <w:sz w:val="24"/>
          <w:szCs w:val="24"/>
          <w:lang w:eastAsia="pl-PL"/>
        </w:rPr>
        <w:t xml:space="preserve">Gwarancja obejmuje roboty budowlano – montażowe na roboty prowadzone oraz na wyroby wbudowane lub zamontowane przez Wykonawcę podczas świadczenia usług, robót i dostaw objętych </w:t>
      </w:r>
      <w:r w:rsidR="00764931">
        <w:rPr>
          <w:b w:val="0"/>
          <w:sz w:val="24"/>
          <w:szCs w:val="24"/>
          <w:lang w:eastAsia="pl-PL"/>
        </w:rPr>
        <w:t>niniejszą umową.</w:t>
      </w:r>
    </w:p>
    <w:p w:rsidR="0033348F" w:rsidRPr="0033348F" w:rsidRDefault="0033348F" w:rsidP="0033348F">
      <w:pPr>
        <w:pStyle w:val="Tekstpodstawowy21"/>
        <w:numPr>
          <w:ilvl w:val="0"/>
          <w:numId w:val="17"/>
        </w:numPr>
        <w:tabs>
          <w:tab w:val="clear" w:pos="360"/>
        </w:tabs>
        <w:ind w:left="425" w:hanging="425"/>
        <w:jc w:val="both"/>
        <w:rPr>
          <w:b w:val="0"/>
          <w:bCs w:val="0"/>
          <w:sz w:val="24"/>
          <w:szCs w:val="24"/>
        </w:rPr>
      </w:pPr>
      <w:r w:rsidRPr="0033348F">
        <w:rPr>
          <w:b w:val="0"/>
          <w:sz w:val="24"/>
          <w:szCs w:val="24"/>
          <w:lang w:eastAsia="pl-PL"/>
        </w:rPr>
        <w:t>Za wyrób uznaje się między innymi: materiały budowlane, oznakowanie pionowe i poziome, urządzenia bezpieczeństwa ruchu drogowego.</w:t>
      </w:r>
    </w:p>
    <w:p w:rsidR="0033348F" w:rsidRPr="00A61351" w:rsidRDefault="0033348F" w:rsidP="0033348F">
      <w:pPr>
        <w:pStyle w:val="Tekstpodstawowy21"/>
        <w:numPr>
          <w:ilvl w:val="0"/>
          <w:numId w:val="17"/>
        </w:numPr>
        <w:tabs>
          <w:tab w:val="clear" w:pos="360"/>
        </w:tabs>
        <w:ind w:left="425" w:hanging="425"/>
        <w:jc w:val="both"/>
        <w:rPr>
          <w:b w:val="0"/>
          <w:bCs w:val="0"/>
          <w:sz w:val="24"/>
          <w:szCs w:val="24"/>
        </w:rPr>
      </w:pPr>
      <w:r w:rsidRPr="00A61351">
        <w:rPr>
          <w:b w:val="0"/>
          <w:sz w:val="24"/>
          <w:szCs w:val="24"/>
          <w:lang w:eastAsia="pl-PL"/>
        </w:rPr>
        <w:t xml:space="preserve">Wykonawca oświadcza i zapewnia Zamawiającego: </w:t>
      </w:r>
    </w:p>
    <w:p w:rsidR="0033348F" w:rsidRPr="009C4BB4" w:rsidRDefault="0033348F" w:rsidP="0033348F">
      <w:pPr>
        <w:pStyle w:val="Akapitzlist"/>
        <w:numPr>
          <w:ilvl w:val="0"/>
          <w:numId w:val="34"/>
        </w:numPr>
        <w:spacing w:after="0" w:line="240" w:lineRule="auto"/>
        <w:ind w:left="851" w:hanging="425"/>
        <w:jc w:val="both"/>
        <w:rPr>
          <w:rFonts w:ascii="Times New Roman" w:eastAsia="Times New Roman" w:hAnsi="Times New Roman" w:cs="Times New Roman"/>
          <w:bCs/>
          <w:sz w:val="24"/>
          <w:szCs w:val="24"/>
          <w:lang w:eastAsia="pl-PL"/>
        </w:rPr>
      </w:pPr>
      <w:r w:rsidRPr="009C4BB4">
        <w:rPr>
          <w:rFonts w:ascii="Times New Roman" w:eastAsia="Times New Roman" w:hAnsi="Times New Roman" w:cs="Times New Roman"/>
          <w:bCs/>
          <w:sz w:val="24"/>
          <w:szCs w:val="24"/>
          <w:lang w:eastAsia="pl-PL"/>
        </w:rPr>
        <w:t>że wyroby wbudowane lub zamontowane podczas świadczenia usług, robót budowlanych lub dostaw objętych umową posiadają odpowiednią jakość na podstawie jakości oferowanej przez producenta danego wyrobu.</w:t>
      </w:r>
    </w:p>
    <w:p w:rsidR="0033348F" w:rsidRPr="009C4BB4" w:rsidRDefault="0033348F" w:rsidP="0033348F">
      <w:pPr>
        <w:pStyle w:val="Akapitzlist"/>
        <w:numPr>
          <w:ilvl w:val="0"/>
          <w:numId w:val="34"/>
        </w:numPr>
        <w:spacing w:after="0" w:line="240" w:lineRule="auto"/>
        <w:ind w:left="851" w:hanging="425"/>
        <w:jc w:val="both"/>
        <w:rPr>
          <w:rFonts w:ascii="Times New Roman" w:eastAsia="Times New Roman" w:hAnsi="Times New Roman" w:cs="Times New Roman"/>
          <w:bCs/>
          <w:sz w:val="24"/>
          <w:szCs w:val="24"/>
          <w:lang w:eastAsia="pl-PL"/>
        </w:rPr>
      </w:pPr>
      <w:r w:rsidRPr="009C4BB4">
        <w:rPr>
          <w:rFonts w:ascii="Times New Roman" w:eastAsia="Times New Roman" w:hAnsi="Times New Roman" w:cs="Times New Roman"/>
          <w:bCs/>
          <w:sz w:val="24"/>
          <w:szCs w:val="24"/>
          <w:lang w:eastAsia="pl-PL"/>
        </w:rPr>
        <w:t xml:space="preserve">wykonane przez niego roboty budowlano – montażowe zostały wykonane prawidłowo, zgodnie ze sztuką budowlaną, obowiązującymi przepisami </w:t>
      </w:r>
      <w:r>
        <w:rPr>
          <w:rFonts w:ascii="Times New Roman" w:eastAsia="Times New Roman" w:hAnsi="Times New Roman" w:cs="Times New Roman"/>
          <w:bCs/>
          <w:sz w:val="24"/>
          <w:szCs w:val="24"/>
          <w:lang w:eastAsia="pl-PL"/>
        </w:rPr>
        <w:t xml:space="preserve">prawa </w:t>
      </w:r>
      <w:r w:rsidRPr="009C4BB4">
        <w:rPr>
          <w:rFonts w:ascii="Times New Roman" w:eastAsia="Times New Roman" w:hAnsi="Times New Roman" w:cs="Times New Roman"/>
          <w:bCs/>
          <w:sz w:val="24"/>
          <w:szCs w:val="24"/>
          <w:lang w:eastAsia="pl-PL"/>
        </w:rPr>
        <w:t>w budownictwie.</w:t>
      </w:r>
    </w:p>
    <w:p w:rsidR="0033348F" w:rsidRPr="0033348F" w:rsidRDefault="0033348F" w:rsidP="0033348F">
      <w:pPr>
        <w:pStyle w:val="Akapitzlist"/>
        <w:numPr>
          <w:ilvl w:val="0"/>
          <w:numId w:val="17"/>
        </w:numPr>
        <w:tabs>
          <w:tab w:val="clear" w:pos="360"/>
        </w:tabs>
        <w:spacing w:after="0" w:line="240" w:lineRule="auto"/>
        <w:ind w:left="425" w:hanging="425"/>
        <w:jc w:val="both"/>
        <w:rPr>
          <w:rFonts w:ascii="Times New Roman" w:eastAsia="Times New Roman" w:hAnsi="Times New Roman" w:cs="Times New Roman"/>
          <w:bCs/>
          <w:sz w:val="24"/>
          <w:szCs w:val="24"/>
          <w:lang w:eastAsia="pl-PL"/>
        </w:rPr>
      </w:pPr>
      <w:r w:rsidRPr="0033348F">
        <w:rPr>
          <w:rFonts w:ascii="Times New Roman" w:eastAsia="Times New Roman" w:hAnsi="Times New Roman" w:cs="Times New Roman"/>
          <w:bCs/>
          <w:sz w:val="24"/>
          <w:szCs w:val="24"/>
          <w:lang w:eastAsia="pl-PL"/>
        </w:rPr>
        <w:t>Poprzez niniejszą gwarancję Wykonawca przyjmuje na siebie wszelka odpowiedzialność za wykonane w ramach umowy roboty budowlane oraz za wyroby wbudowane lub zamontowane przez działających na ryzyko Wykonawcy – jego podwykonawców.</w:t>
      </w:r>
    </w:p>
    <w:p w:rsidR="0033348F" w:rsidRPr="00F018FB" w:rsidRDefault="0033348F" w:rsidP="0033348F">
      <w:pPr>
        <w:pStyle w:val="Akapitzlist"/>
        <w:numPr>
          <w:ilvl w:val="0"/>
          <w:numId w:val="17"/>
        </w:numPr>
        <w:tabs>
          <w:tab w:val="clear" w:pos="360"/>
        </w:tabs>
        <w:spacing w:after="0" w:line="240" w:lineRule="auto"/>
        <w:ind w:left="425" w:hanging="425"/>
        <w:jc w:val="both"/>
        <w:rPr>
          <w:rFonts w:ascii="Times New Roman" w:eastAsia="Times New Roman" w:hAnsi="Times New Roman" w:cs="Times New Roman"/>
          <w:bCs/>
          <w:sz w:val="24"/>
          <w:szCs w:val="24"/>
          <w:lang w:eastAsia="pl-PL"/>
        </w:rPr>
      </w:pPr>
      <w:r w:rsidRPr="0033348F">
        <w:rPr>
          <w:rFonts w:ascii="Times New Roman" w:hAnsi="Times New Roman" w:cs="Times New Roman"/>
          <w:sz w:val="24"/>
          <w:szCs w:val="24"/>
        </w:rPr>
        <w:lastRenderedPageBreak/>
        <w:t>Jeżeli gwarancja na produkty wbudowane urządzenia i materiały przewidują dłuższy okres gwarancji aniżeli niniejsza, termin gwarancji dla danego wyrobu rozpoczyna swój bieg od dnia wbudowania lub zamontowania go i wynosi on</w:t>
      </w:r>
      <w:r w:rsidR="00764931">
        <w:rPr>
          <w:rFonts w:ascii="Times New Roman" w:hAnsi="Times New Roman" w:cs="Times New Roman"/>
          <w:sz w:val="24"/>
          <w:szCs w:val="24"/>
        </w:rPr>
        <w:t>a</w:t>
      </w:r>
      <w:r w:rsidRPr="0033348F">
        <w:rPr>
          <w:rFonts w:ascii="Times New Roman" w:hAnsi="Times New Roman" w:cs="Times New Roman"/>
          <w:sz w:val="24"/>
          <w:szCs w:val="24"/>
        </w:rPr>
        <w:t xml:space="preserve"> w wymiarze zgodnym z warunkami udzielonej </w:t>
      </w:r>
      <w:r w:rsidRPr="00F018FB">
        <w:rPr>
          <w:rFonts w:ascii="Times New Roman" w:hAnsi="Times New Roman" w:cs="Times New Roman"/>
          <w:sz w:val="24"/>
          <w:szCs w:val="24"/>
        </w:rPr>
        <w:t>gwarancji przez producenta materiałów i urządzeń danego produktu.</w:t>
      </w:r>
    </w:p>
    <w:p w:rsidR="00F018FB" w:rsidRPr="00F018FB" w:rsidRDefault="00A61351" w:rsidP="00F018FB">
      <w:pPr>
        <w:pStyle w:val="Tekstpodstawowy21"/>
        <w:numPr>
          <w:ilvl w:val="0"/>
          <w:numId w:val="17"/>
        </w:numPr>
        <w:tabs>
          <w:tab w:val="clear" w:pos="360"/>
        </w:tabs>
        <w:ind w:left="425" w:hanging="425"/>
        <w:jc w:val="both"/>
        <w:rPr>
          <w:b w:val="0"/>
          <w:bCs w:val="0"/>
          <w:sz w:val="24"/>
          <w:szCs w:val="24"/>
        </w:rPr>
      </w:pPr>
      <w:r w:rsidRPr="00F018FB">
        <w:rPr>
          <w:b w:val="0"/>
          <w:sz w:val="24"/>
          <w:szCs w:val="24"/>
        </w:rPr>
        <w:t>Przeglądy gwarancyjne odbywać się będą po zakończeniu umowy według uznania Zamawiającego przy udziale komisji.</w:t>
      </w:r>
    </w:p>
    <w:p w:rsidR="00F018FB" w:rsidRPr="00F018FB" w:rsidRDefault="00A61351" w:rsidP="00F018FB">
      <w:pPr>
        <w:pStyle w:val="Tekstpodstawowy21"/>
        <w:numPr>
          <w:ilvl w:val="0"/>
          <w:numId w:val="17"/>
        </w:numPr>
        <w:tabs>
          <w:tab w:val="clear" w:pos="360"/>
        </w:tabs>
        <w:ind w:left="425" w:hanging="425"/>
        <w:jc w:val="both"/>
        <w:rPr>
          <w:b w:val="0"/>
          <w:bCs w:val="0"/>
          <w:sz w:val="24"/>
          <w:szCs w:val="24"/>
        </w:rPr>
      </w:pPr>
      <w:r w:rsidRPr="00F018FB">
        <w:rPr>
          <w:b w:val="0"/>
          <w:sz w:val="24"/>
          <w:szCs w:val="24"/>
        </w:rPr>
        <w:t>Datę, godzinę i miejsce dokonania przeglądu gwarancyjnego wyznaczy Zamawiający zawiadamiając o nim Wykonawcę w terminach określonych z Zamawiającym.</w:t>
      </w:r>
    </w:p>
    <w:p w:rsidR="00F018FB" w:rsidRPr="00F018FB" w:rsidRDefault="00A61351" w:rsidP="00F018FB">
      <w:pPr>
        <w:pStyle w:val="Tekstpodstawowy21"/>
        <w:numPr>
          <w:ilvl w:val="0"/>
          <w:numId w:val="17"/>
        </w:numPr>
        <w:tabs>
          <w:tab w:val="clear" w:pos="360"/>
        </w:tabs>
        <w:ind w:left="425" w:hanging="425"/>
        <w:jc w:val="both"/>
        <w:rPr>
          <w:b w:val="0"/>
          <w:bCs w:val="0"/>
          <w:sz w:val="24"/>
          <w:szCs w:val="24"/>
        </w:rPr>
      </w:pPr>
      <w:r w:rsidRPr="00F018FB">
        <w:rPr>
          <w:b w:val="0"/>
          <w:sz w:val="24"/>
          <w:szCs w:val="24"/>
        </w:rPr>
        <w:t xml:space="preserve">Wykonawca każdorazowo obowiązany jest uczestniczyć w przeglądach gwarancyjnych. </w:t>
      </w:r>
      <w:r w:rsidR="00E36393">
        <w:rPr>
          <w:b w:val="0"/>
          <w:sz w:val="24"/>
          <w:szCs w:val="24"/>
        </w:rPr>
        <w:br/>
      </w:r>
      <w:r w:rsidRPr="00F018FB">
        <w:rPr>
          <w:b w:val="0"/>
          <w:sz w:val="24"/>
          <w:szCs w:val="24"/>
        </w:rPr>
        <w:t>W skład komisji przeglądowej będą wchodziły co najmniej 2 osoby, po jednej ze stron.</w:t>
      </w:r>
    </w:p>
    <w:p w:rsidR="00F018FB" w:rsidRPr="00F018FB" w:rsidRDefault="00A61351" w:rsidP="00F018FB">
      <w:pPr>
        <w:pStyle w:val="Tekstpodstawowy21"/>
        <w:numPr>
          <w:ilvl w:val="0"/>
          <w:numId w:val="17"/>
        </w:numPr>
        <w:tabs>
          <w:tab w:val="clear" w:pos="360"/>
        </w:tabs>
        <w:ind w:left="425" w:hanging="425"/>
        <w:jc w:val="both"/>
        <w:rPr>
          <w:b w:val="0"/>
          <w:bCs w:val="0"/>
          <w:sz w:val="24"/>
          <w:szCs w:val="24"/>
        </w:rPr>
      </w:pPr>
      <w:r w:rsidRPr="00F018FB">
        <w:rPr>
          <w:b w:val="0"/>
          <w:sz w:val="24"/>
          <w:szCs w:val="24"/>
        </w:rPr>
        <w:t>Jeżeli Wykonawca został prawidłowo zawiadomiony o terminie dokonania przeglądu gwarancyjnego, niewstawienie się jego przedstawiciela nie będzie wywoływało żadnych skutków ujemnych dla ważności i skuteczności ustaleń dokonanych przez komisję przeglądową.</w:t>
      </w:r>
    </w:p>
    <w:p w:rsidR="00A61351" w:rsidRPr="00F018FB" w:rsidRDefault="00A61351" w:rsidP="00F018FB">
      <w:pPr>
        <w:pStyle w:val="Tekstpodstawowy21"/>
        <w:numPr>
          <w:ilvl w:val="0"/>
          <w:numId w:val="17"/>
        </w:numPr>
        <w:tabs>
          <w:tab w:val="clear" w:pos="360"/>
        </w:tabs>
        <w:ind w:left="425" w:hanging="425"/>
        <w:jc w:val="both"/>
        <w:rPr>
          <w:b w:val="0"/>
          <w:bCs w:val="0"/>
          <w:sz w:val="24"/>
          <w:szCs w:val="24"/>
        </w:rPr>
      </w:pPr>
      <w:r w:rsidRPr="00F018FB">
        <w:rPr>
          <w:b w:val="0"/>
          <w:sz w:val="24"/>
          <w:szCs w:val="24"/>
        </w:rPr>
        <w:t>Z każdego przeglądu gwarancyjnego będzie sporządzony protokół w co najmniej dwóch egzemplarzach. W przypadku nie obecności przedstawiciela Wykonawcy, Zamawiający niezwłocznie dostarczy jeden egzemplarz protokołu Wykonawcy.</w:t>
      </w:r>
    </w:p>
    <w:p w:rsidR="0000333D" w:rsidRDefault="0000333D" w:rsidP="0000333D">
      <w:pPr>
        <w:suppressAutoHyphens/>
        <w:spacing w:after="0" w:line="240" w:lineRule="auto"/>
        <w:jc w:val="both"/>
        <w:rPr>
          <w:rFonts w:ascii="Times New Roman" w:hAnsi="Times New Roman" w:cs="Times New Roman"/>
          <w:sz w:val="24"/>
          <w:szCs w:val="24"/>
          <w:lang w:eastAsia="pl-PL" w:bidi="pl-PL"/>
        </w:rPr>
      </w:pPr>
    </w:p>
    <w:p w:rsidR="0000333D" w:rsidRPr="00DB2F3E" w:rsidRDefault="00E81416" w:rsidP="0000333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r w:rsidR="0037582B" w:rsidRPr="00DB2F3E">
        <w:rPr>
          <w:rFonts w:ascii="Times New Roman" w:eastAsia="Times New Roman" w:hAnsi="Times New Roman" w:cs="Times New Roman"/>
          <w:b/>
          <w:sz w:val="24"/>
          <w:szCs w:val="24"/>
          <w:lang w:eastAsia="ar-SA"/>
        </w:rPr>
        <w:t>12</w:t>
      </w:r>
    </w:p>
    <w:p w:rsidR="0000333D" w:rsidRPr="00DB2F3E" w:rsidRDefault="0000333D" w:rsidP="0000333D">
      <w:pPr>
        <w:suppressAutoHyphens/>
        <w:spacing w:after="0" w:line="240" w:lineRule="auto"/>
        <w:jc w:val="center"/>
        <w:rPr>
          <w:rFonts w:ascii="Times New Roman" w:eastAsia="Times New Roman" w:hAnsi="Times New Roman" w:cs="Times New Roman"/>
          <w:b/>
          <w:sz w:val="24"/>
          <w:szCs w:val="24"/>
          <w:lang w:eastAsia="ar-SA"/>
        </w:rPr>
      </w:pPr>
      <w:r w:rsidRPr="00DB2F3E">
        <w:rPr>
          <w:rFonts w:ascii="Times New Roman" w:eastAsia="Times New Roman" w:hAnsi="Times New Roman" w:cs="Times New Roman"/>
          <w:b/>
          <w:sz w:val="24"/>
          <w:szCs w:val="24"/>
          <w:lang w:eastAsia="ar-SA"/>
        </w:rPr>
        <w:t>Wymagania dotyczące podwykonawstwa</w:t>
      </w:r>
    </w:p>
    <w:p w:rsidR="005A3DF0" w:rsidRDefault="005A3DF0" w:rsidP="005A3DF0">
      <w:pPr>
        <w:pStyle w:val="Normalny1"/>
        <w:tabs>
          <w:tab w:val="num" w:pos="360"/>
          <w:tab w:val="num" w:pos="426"/>
        </w:tabs>
        <w:ind w:left="426" w:hanging="426"/>
        <w:jc w:val="both"/>
      </w:pPr>
      <w:r>
        <w:t>Wykonawca oświadcza, że  zamierza powierzyć  podwykonawcom wykonanie części robót w następującym  zakresie:..............................................................................................</w:t>
      </w:r>
    </w:p>
    <w:p w:rsidR="005A3DF0" w:rsidRDefault="005A3DF0" w:rsidP="005A3DF0">
      <w:pPr>
        <w:pStyle w:val="Normalny1"/>
        <w:numPr>
          <w:ilvl w:val="0"/>
          <w:numId w:val="38"/>
        </w:numPr>
        <w:jc w:val="both"/>
      </w:pPr>
      <w:r>
        <w:t>Zawarcie umowy o podwykonawstwo, której przedmiotem są roboty budowlane, może nastąpić wyłącznie po akceptacji jej projektu przez Zamawiającego</w:t>
      </w:r>
      <w:r>
        <w:rPr>
          <w:iCs/>
        </w:rPr>
        <w:t>, a przystąpienie do realizacji robót budowlanych przez podwykonawcę lub dalszego podwykonawcę może nastąpić wyłącznie po akceptacji Umowy o podwykonawstwo przez Zamawiającego.</w:t>
      </w:r>
    </w:p>
    <w:p w:rsidR="005A3DF0" w:rsidRDefault="005A3DF0" w:rsidP="005A3DF0">
      <w:pPr>
        <w:pStyle w:val="Normalny1"/>
        <w:ind w:left="360"/>
        <w:jc w:val="both"/>
      </w:pPr>
      <w:r>
        <w:t>Wykonawca,</w:t>
      </w:r>
      <w:r>
        <w:rPr>
          <w:iCs/>
        </w:rPr>
        <w:t xml:space="preserve"> podwykonawca lub dalszy podwykonawca</w:t>
      </w:r>
      <w:r>
        <w:t xml:space="preserve"> jest zobowiązany przedłożyć                                                                Zamawiającemu do zaakceptowania w formie pisemnej projekt umowy o </w:t>
      </w:r>
      <w:r>
        <w:rPr>
          <w:iCs/>
        </w:rPr>
        <w:t>podwykonawstwo</w:t>
      </w:r>
      <w:r>
        <w:t xml:space="preserve"> </w:t>
      </w:r>
      <w:r>
        <w:rPr>
          <w:iCs/>
        </w:rPr>
        <w:t>której przedmiotem są roboty budowlane a także projekt jej zmian</w:t>
      </w:r>
      <w:r>
        <w:t xml:space="preserve"> </w:t>
      </w:r>
      <w:r>
        <w:rPr>
          <w:iCs/>
        </w:rPr>
        <w:t>oraz inne dokumenty określone w następnych postanowieniach niniejszego paragrafu.</w:t>
      </w:r>
      <w:r>
        <w:t xml:space="preserve"> </w:t>
      </w:r>
    </w:p>
    <w:p w:rsidR="005A3DF0" w:rsidRDefault="005A3DF0" w:rsidP="005A3DF0">
      <w:pPr>
        <w:pStyle w:val="Normalny1"/>
        <w:ind w:left="360"/>
        <w:jc w:val="both"/>
      </w:pPr>
      <w:r>
        <w:t>Wykonawca,</w:t>
      </w:r>
      <w:r>
        <w:rPr>
          <w:iCs/>
        </w:rPr>
        <w:t xml:space="preserve"> podwykonawca lub dalszy podwykonawca</w:t>
      </w:r>
      <w:r>
        <w:t xml:space="preserve"> zobowiązany jest również do przedkładania Zamawiającemu poświadczonej za zgodność z oryginałem kopii zawartej umowy podwykonawstwo, której przedmiotem są roboty budowlane i jej zmian.</w:t>
      </w:r>
    </w:p>
    <w:p w:rsidR="005A3DF0" w:rsidRDefault="005A3DF0" w:rsidP="005A3DF0">
      <w:pPr>
        <w:pStyle w:val="Normalny1"/>
        <w:ind w:left="360"/>
        <w:jc w:val="both"/>
      </w:pPr>
      <w:r>
        <w:t>Zasady przedkładania Zamawiającemu powyższych projektów umów o podwykonawstwo oraz umów o podwykonawstwo określają następne postanowienia niniejszego paragrafu.</w:t>
      </w:r>
    </w:p>
    <w:p w:rsidR="005A3DF0" w:rsidRDefault="005A3DF0" w:rsidP="005A3DF0">
      <w:pPr>
        <w:pStyle w:val="Normalny1"/>
        <w:numPr>
          <w:ilvl w:val="0"/>
          <w:numId w:val="38"/>
        </w:numPr>
        <w:jc w:val="both"/>
      </w:pPr>
      <w:r>
        <w:rPr>
          <w:iCs/>
        </w:rPr>
        <w:t>Wykonawca</w:t>
      </w:r>
      <w:r>
        <w:t xml:space="preserve">, Podwykonawca </w:t>
      </w:r>
      <w:r>
        <w:rPr>
          <w:iCs/>
        </w:rPr>
        <w:t xml:space="preserve">lub dalszy podwykonawca zamierzający w trakcie realizacji niniejszej umowy  zawrzeć umowę o podwykonawstwo  na </w:t>
      </w:r>
      <w:r>
        <w:t xml:space="preserve"> wykonanie części robót budowlanych będących przedmiotem niniejszej umowy, obowiązany jest do przedłożenia Zamawiającemu </w:t>
      </w:r>
      <w:r>
        <w:rPr>
          <w:iCs/>
        </w:rPr>
        <w:t>sporządzonego w formie pisemnej</w:t>
      </w:r>
      <w:r>
        <w:t xml:space="preserve"> projektu umowy o podwykonawstwo wraz z częścią dokumentacji dotyczącą robót budowlanych wykonywanych przez </w:t>
      </w:r>
      <w:r>
        <w:rPr>
          <w:iCs/>
        </w:rPr>
        <w:t xml:space="preserve">podwykonawcę </w:t>
      </w:r>
      <w:r>
        <w:t xml:space="preserve">lub dalszego podwykonawcę określonych w projekcie umowy, a także kosztorys ofertowy </w:t>
      </w:r>
      <w:r>
        <w:rPr>
          <w:iCs/>
        </w:rPr>
        <w:t>podwykonawcy</w:t>
      </w:r>
      <w:r>
        <w:t xml:space="preserve"> lub dalszego podwykonawcy sporządzony z uwzględnieniem pozycji kosztorysowych wynikających z kosztorysu ofertowego Wykonawcy złożonego </w:t>
      </w:r>
      <w:r>
        <w:rPr>
          <w:iCs/>
        </w:rPr>
        <w:t>Zamawiającemu.</w:t>
      </w:r>
    </w:p>
    <w:p w:rsidR="005A3DF0" w:rsidRDefault="005A3DF0" w:rsidP="005A3DF0">
      <w:pPr>
        <w:pStyle w:val="Normalny1"/>
        <w:ind w:left="360"/>
        <w:jc w:val="both"/>
      </w:pPr>
      <w:r>
        <w:rPr>
          <w:iCs/>
        </w:rPr>
        <w:t>Podwykonawca lub dalszy podwykonawca</w:t>
      </w:r>
      <w:r>
        <w:t xml:space="preserve"> obowiązany jest do powyższych dokumentów dołączyć ponadto zgodę Wykonawcy na zawarcie umowy o podwykonawstwo o treści zgodnej z projektem umowy.</w:t>
      </w:r>
    </w:p>
    <w:p w:rsidR="005A3DF0" w:rsidRDefault="005A3DF0" w:rsidP="005A3DF0">
      <w:pPr>
        <w:pStyle w:val="Normalny1"/>
        <w:tabs>
          <w:tab w:val="left" w:pos="426"/>
        </w:tabs>
        <w:ind w:left="426"/>
        <w:jc w:val="both"/>
      </w:pPr>
      <w:r>
        <w:rPr>
          <w:iCs/>
        </w:rPr>
        <w:t xml:space="preserve">Powyższe zasady stosuje się odpowiednio do zmian umowy o podwykonawstwo. </w:t>
      </w:r>
    </w:p>
    <w:p w:rsidR="005A3DF0" w:rsidRDefault="005A3DF0" w:rsidP="005A3DF0">
      <w:pPr>
        <w:pStyle w:val="Normalny1"/>
        <w:numPr>
          <w:ilvl w:val="0"/>
          <w:numId w:val="39"/>
        </w:numPr>
        <w:tabs>
          <w:tab w:val="left" w:pos="426"/>
        </w:tabs>
        <w:ind w:left="426" w:hanging="426"/>
        <w:jc w:val="both"/>
        <w:rPr>
          <w:strike/>
        </w:rPr>
      </w:pPr>
      <w:r>
        <w:t xml:space="preserve">Zamawiający w terminie 14 dni od daty przedłożenia projektu umowy o podwykonawstwo której przedmiotem są roboty budowlane lub projektu jej zmian, ma prawo do zgłoszenia pisemnych zastrzeżeń do przedstawionego projektu umowy </w:t>
      </w:r>
      <w:r>
        <w:rPr>
          <w:iCs/>
        </w:rPr>
        <w:t xml:space="preserve">lub projektu jej zmian, </w:t>
      </w:r>
      <w:r>
        <w:t xml:space="preserve">jeżeli </w:t>
      </w:r>
    </w:p>
    <w:p w:rsidR="005A3DF0" w:rsidRDefault="005A3DF0" w:rsidP="005A3DF0">
      <w:pPr>
        <w:pStyle w:val="Normalny1"/>
        <w:tabs>
          <w:tab w:val="left" w:pos="426"/>
        </w:tabs>
        <w:ind w:left="426"/>
        <w:jc w:val="both"/>
        <w:rPr>
          <w:strike/>
        </w:rPr>
      </w:pPr>
      <w:r>
        <w:t xml:space="preserve">umowa </w:t>
      </w:r>
      <w:r>
        <w:rPr>
          <w:iCs/>
        </w:rPr>
        <w:t>lub zmiana</w:t>
      </w:r>
      <w:r>
        <w:t xml:space="preserve"> tej umowy nie spełnia wymagań określonych w SIWZ lub przewiduje termin zapłaty dłuższy  niż określony w ust. 9.</w:t>
      </w:r>
    </w:p>
    <w:p w:rsidR="005A3DF0" w:rsidRDefault="005A3DF0" w:rsidP="005A3DF0">
      <w:pPr>
        <w:pStyle w:val="Normalny1"/>
        <w:numPr>
          <w:ilvl w:val="0"/>
          <w:numId w:val="39"/>
        </w:numPr>
        <w:tabs>
          <w:tab w:val="left" w:pos="426"/>
        </w:tabs>
        <w:ind w:left="426" w:hanging="426"/>
        <w:jc w:val="both"/>
      </w:pPr>
      <w:r>
        <w:lastRenderedPageBreak/>
        <w:t xml:space="preserve">Niezgłoszenie </w:t>
      </w:r>
      <w:r>
        <w:rPr>
          <w:iCs/>
        </w:rPr>
        <w:t xml:space="preserve">przez Zamawiającego </w:t>
      </w:r>
      <w:r>
        <w:t xml:space="preserve">pisemnych zastrzeżeń do przedłożonego projektu umowy o podwykonawstwo, której przedmiotem są roboty budowlane, </w:t>
      </w:r>
      <w:r>
        <w:rPr>
          <w:iCs/>
        </w:rPr>
        <w:t>lub projektu jej zmian</w:t>
      </w:r>
      <w:r>
        <w:t>, w terminie określonym w ust. 4, uważa się za akceptację projektu umowy lub projektu jej zmian przez Zamawiającego.</w:t>
      </w:r>
    </w:p>
    <w:p w:rsidR="005A3DF0" w:rsidRDefault="005A3DF0" w:rsidP="005A3DF0">
      <w:pPr>
        <w:pStyle w:val="Normalny1"/>
        <w:numPr>
          <w:ilvl w:val="0"/>
          <w:numId w:val="39"/>
        </w:numPr>
        <w:tabs>
          <w:tab w:val="left" w:pos="426"/>
        </w:tabs>
        <w:ind w:left="426" w:hanging="426"/>
        <w:jc w:val="both"/>
      </w:pPr>
      <w:r>
        <w:t>Wykonawca, podwykonawca lub dalszy podwykonawca zamówienia na roboty budowlane ma obowiązek przedłożyć Zamawiającemu poświadczoną za zgodność z oryginałem kopię zawartej umowy o podwykonawstwo której przedmiotem są roboty budowlane, a także kopię umowy zmieniającej tą umowę, w terminie  7 dni od dnia jej zawarcia.</w:t>
      </w:r>
    </w:p>
    <w:p w:rsidR="005A3DF0" w:rsidRDefault="005A3DF0" w:rsidP="005A3DF0">
      <w:pPr>
        <w:pStyle w:val="Normalny1"/>
        <w:numPr>
          <w:ilvl w:val="0"/>
          <w:numId w:val="39"/>
        </w:numPr>
        <w:tabs>
          <w:tab w:val="left" w:pos="426"/>
        </w:tabs>
        <w:ind w:left="426" w:hanging="426"/>
        <w:jc w:val="both"/>
      </w:pPr>
      <w:r>
        <w:t xml:space="preserve">Zamawiający w terminie 14 dni od dnia otrzymania </w:t>
      </w:r>
      <w:r>
        <w:rPr>
          <w:iCs/>
        </w:rPr>
        <w:t>poświadczonej za zgodność z oryginałem kopii zawartej umowy o podwykonawstwo której przedmiotem są roboty budowlane, a także kopii umowy zmieniającej tą umowę</w:t>
      </w:r>
      <w:r>
        <w:t xml:space="preserve">, o których mowa w ust. 6, </w:t>
      </w:r>
      <w:r>
        <w:rPr>
          <w:iCs/>
        </w:rPr>
        <w:t>ma prawo</w:t>
      </w:r>
      <w:r>
        <w:t xml:space="preserve"> </w:t>
      </w:r>
      <w:r>
        <w:rPr>
          <w:iCs/>
        </w:rPr>
        <w:t>zgłoszenia</w:t>
      </w:r>
      <w:r>
        <w:t xml:space="preserve">  pisemnego sprzeciwu do umowy o podwykonawstwo, której przedmiotem są roboty budowlane lub umowy zmieniającej tą umowę, w przypadkach o których mowa w ust. 4.</w:t>
      </w:r>
    </w:p>
    <w:p w:rsidR="005A3DF0" w:rsidRDefault="005A3DF0" w:rsidP="005A3DF0">
      <w:pPr>
        <w:pStyle w:val="Normalny1"/>
        <w:numPr>
          <w:ilvl w:val="0"/>
          <w:numId w:val="39"/>
        </w:numPr>
        <w:tabs>
          <w:tab w:val="left" w:pos="426"/>
        </w:tabs>
        <w:ind w:left="426" w:hanging="426"/>
        <w:jc w:val="both"/>
      </w:pPr>
      <w:r>
        <w:t xml:space="preserve">Niezgłoszenie </w:t>
      </w:r>
      <w:r>
        <w:rPr>
          <w:iCs/>
        </w:rPr>
        <w:t xml:space="preserve">przez Zamawiającego </w:t>
      </w:r>
      <w:r>
        <w:t xml:space="preserve">pisemnego sprzeciwu do przedłożonej umowy o podwykonawstwo, której przedmiotem są roboty budowlane, </w:t>
      </w:r>
      <w:r>
        <w:rPr>
          <w:iCs/>
        </w:rPr>
        <w:t>lub zmiany tej umowy</w:t>
      </w:r>
      <w:r>
        <w:t xml:space="preserve"> w terminie określonym w </w:t>
      </w:r>
      <w:r>
        <w:rPr>
          <w:iCs/>
        </w:rPr>
        <w:t>ust.7</w:t>
      </w:r>
      <w:r>
        <w:t>, uważa się za akceptację  umowy lub zmian</w:t>
      </w:r>
      <w:r>
        <w:rPr>
          <w:iCs/>
        </w:rPr>
        <w:t>y</w:t>
      </w:r>
      <w:r>
        <w:t xml:space="preserve"> tej umowy przez Zamawiającego.</w:t>
      </w:r>
    </w:p>
    <w:p w:rsidR="005A3DF0" w:rsidRPr="002525D8" w:rsidRDefault="005A3DF0" w:rsidP="005A3DF0">
      <w:pPr>
        <w:pStyle w:val="Normalny1"/>
        <w:numPr>
          <w:ilvl w:val="0"/>
          <w:numId w:val="39"/>
        </w:numPr>
        <w:tabs>
          <w:tab w:val="left" w:pos="426"/>
        </w:tabs>
        <w:ind w:left="426" w:hanging="426"/>
        <w:jc w:val="both"/>
        <w:rPr>
          <w:szCs w:val="24"/>
        </w:rPr>
      </w:pPr>
      <w:r>
        <w:rPr>
          <w:rFonts w:ascii="TimesNewRomanPSMT" w:hAnsi="TimesNewRomanPSMT" w:cs="TimesNewRomanPSMT"/>
          <w:iCs/>
          <w:lang w:eastAsia="pl-PL"/>
        </w:rPr>
        <w:t>Umowa</w:t>
      </w:r>
      <w:r>
        <w:rPr>
          <w:rFonts w:ascii="TimesNewRomanPSMT" w:eastAsia="TimesNewRomanPSMT" w:hAnsi="TimesNewRomanPSMT" w:cs="TimesNewRomanPSMT"/>
          <w:iCs/>
          <w:lang w:eastAsia="pl-PL"/>
        </w:rPr>
        <w:t xml:space="preserve"> o podwykonawstwo, której przedmiotem są roboty budowlane</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powinna</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zawierać</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w</w:t>
      </w:r>
      <w:r>
        <w:rPr>
          <w:rFonts w:ascii="TimesNewRomanPSMT" w:eastAsia="TimesNewRomanPSMT" w:hAnsi="TimesNewRomanPSMT" w:cs="TimesNewRomanPSMT"/>
          <w:lang w:eastAsia="pl-PL"/>
        </w:rPr>
        <w:t> </w:t>
      </w:r>
      <w:r>
        <w:rPr>
          <w:rFonts w:ascii="TimesNewRomanPSMT" w:hAnsi="TimesNewRomanPSMT" w:cs="TimesNewRomanPSMT"/>
          <w:lang w:eastAsia="pl-PL"/>
        </w:rPr>
        <w:t>szczególności</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zakres</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prac</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powierzonych</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podwykonawcy,</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terminy</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ich</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wykonania,</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wysokość</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wynagrodzenia</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oraz</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termin</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uregulowania</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wynagrodzenia.</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Terminy</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płatności</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dla</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podwykonawców lub dalszych podwykonawców,</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przewidziane</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w</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tych</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umowach,</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nie</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mogą</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być</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dłuższe</w:t>
      </w:r>
      <w:r>
        <w:rPr>
          <w:rFonts w:ascii="TimesNewRomanPSMT" w:eastAsia="TimesNewRomanPSMT" w:hAnsi="TimesNewRomanPSMT" w:cs="TimesNewRomanPSMT"/>
          <w:lang w:eastAsia="pl-PL"/>
        </w:rPr>
        <w:t xml:space="preserve"> </w:t>
      </w:r>
      <w:r>
        <w:rPr>
          <w:rFonts w:ascii="TimesNewRomanPSMT" w:hAnsi="TimesNewRomanPSMT" w:cs="TimesNewRomanPSMT"/>
          <w:iCs/>
          <w:lang w:eastAsia="pl-PL"/>
        </w:rPr>
        <w:t>niż</w:t>
      </w:r>
      <w:r>
        <w:rPr>
          <w:rFonts w:ascii="TimesNewRomanPSMT" w:eastAsia="TimesNewRomanPSMT" w:hAnsi="TimesNewRomanPSMT" w:cs="TimesNewRomanPSMT"/>
          <w:iCs/>
          <w:lang w:eastAsia="pl-PL"/>
        </w:rPr>
        <w:t xml:space="preserve"> 30 dni od dnia doręczenia Wykonawcy, podwykonawcy lub dalszemu podwykonawcy faktury lub rachunku potwierdzających wykonanie zleconych podwykonawcy </w:t>
      </w:r>
      <w:r w:rsidRPr="002525D8">
        <w:rPr>
          <w:rFonts w:eastAsia="TimesNewRomanPSMT"/>
          <w:iCs/>
          <w:szCs w:val="24"/>
          <w:lang w:eastAsia="pl-PL"/>
        </w:rPr>
        <w:t>lub dalszemu podwykonawcy robót budowlanych będących przedmiotem umowy o podwykonawstwo i jednocześnie nie dłuższe niż</w:t>
      </w:r>
      <w:r w:rsidRPr="002525D8">
        <w:rPr>
          <w:rFonts w:eastAsia="TimesNewRomanPSMT"/>
          <w:szCs w:val="24"/>
          <w:lang w:eastAsia="pl-PL"/>
        </w:rPr>
        <w:t xml:space="preserve"> </w:t>
      </w:r>
      <w:r w:rsidRPr="002525D8">
        <w:rPr>
          <w:szCs w:val="24"/>
          <w:lang w:eastAsia="pl-PL"/>
        </w:rPr>
        <w:t>terminy</w:t>
      </w:r>
      <w:r w:rsidRPr="002525D8">
        <w:rPr>
          <w:rFonts w:eastAsia="TimesNewRomanPSMT"/>
          <w:szCs w:val="24"/>
          <w:lang w:eastAsia="pl-PL"/>
        </w:rPr>
        <w:t xml:space="preserve"> </w:t>
      </w:r>
      <w:r w:rsidRPr="002525D8">
        <w:rPr>
          <w:szCs w:val="24"/>
          <w:lang w:eastAsia="pl-PL"/>
        </w:rPr>
        <w:t>płatności</w:t>
      </w:r>
      <w:r w:rsidRPr="002525D8">
        <w:rPr>
          <w:rFonts w:eastAsia="TimesNewRomanPSMT"/>
          <w:szCs w:val="24"/>
          <w:lang w:eastAsia="pl-PL"/>
        </w:rPr>
        <w:t xml:space="preserve"> </w:t>
      </w:r>
      <w:r w:rsidRPr="002525D8">
        <w:rPr>
          <w:szCs w:val="24"/>
          <w:lang w:eastAsia="pl-PL"/>
        </w:rPr>
        <w:t>dla</w:t>
      </w:r>
      <w:r w:rsidRPr="002525D8">
        <w:rPr>
          <w:rFonts w:eastAsia="TimesNewRomanPSMT"/>
          <w:szCs w:val="24"/>
          <w:lang w:eastAsia="pl-PL"/>
        </w:rPr>
        <w:t xml:space="preserve"> </w:t>
      </w:r>
      <w:r w:rsidRPr="002525D8">
        <w:rPr>
          <w:szCs w:val="24"/>
          <w:lang w:eastAsia="pl-PL"/>
        </w:rPr>
        <w:t>Wykonawcy</w:t>
      </w:r>
      <w:r w:rsidRPr="002525D8">
        <w:rPr>
          <w:rFonts w:eastAsia="TimesNewRomanPSMT"/>
          <w:szCs w:val="24"/>
          <w:lang w:eastAsia="pl-PL"/>
        </w:rPr>
        <w:t xml:space="preserve"> </w:t>
      </w:r>
      <w:r w:rsidRPr="002525D8">
        <w:rPr>
          <w:szCs w:val="24"/>
          <w:lang w:eastAsia="pl-PL"/>
        </w:rPr>
        <w:t>wynikające</w:t>
      </w:r>
      <w:r w:rsidRPr="002525D8">
        <w:rPr>
          <w:rFonts w:eastAsia="TimesNewRomanPSMT"/>
          <w:szCs w:val="24"/>
          <w:lang w:eastAsia="pl-PL"/>
        </w:rPr>
        <w:t xml:space="preserve"> </w:t>
      </w:r>
      <w:r w:rsidRPr="002525D8">
        <w:rPr>
          <w:szCs w:val="24"/>
          <w:lang w:eastAsia="pl-PL"/>
        </w:rPr>
        <w:t>z</w:t>
      </w:r>
      <w:r w:rsidRPr="002525D8">
        <w:rPr>
          <w:rFonts w:eastAsia="TimesNewRomanPSMT"/>
          <w:szCs w:val="24"/>
          <w:lang w:eastAsia="pl-PL"/>
        </w:rPr>
        <w:t xml:space="preserve"> </w:t>
      </w:r>
      <w:r w:rsidRPr="002525D8">
        <w:rPr>
          <w:szCs w:val="24"/>
          <w:lang w:eastAsia="pl-PL"/>
        </w:rPr>
        <w:t>niniejszej</w:t>
      </w:r>
      <w:r w:rsidRPr="002525D8">
        <w:rPr>
          <w:rFonts w:eastAsia="TimesNewRomanPSMT"/>
          <w:szCs w:val="24"/>
          <w:lang w:eastAsia="pl-PL"/>
        </w:rPr>
        <w:t xml:space="preserve"> </w:t>
      </w:r>
      <w:r w:rsidRPr="002525D8">
        <w:rPr>
          <w:szCs w:val="24"/>
          <w:lang w:eastAsia="pl-PL"/>
        </w:rPr>
        <w:t>umowy.</w:t>
      </w:r>
      <w:r w:rsidRPr="002525D8">
        <w:rPr>
          <w:rFonts w:eastAsia="TimesNewRomanPSMT"/>
          <w:szCs w:val="24"/>
          <w:lang w:eastAsia="pl-PL"/>
        </w:rPr>
        <w:t xml:space="preserve"> </w:t>
      </w:r>
      <w:r w:rsidRPr="002525D8">
        <w:rPr>
          <w:szCs w:val="24"/>
        </w:rPr>
        <w:t xml:space="preserve">Wartość robót zlecana podwykonawcom i </w:t>
      </w:r>
      <w:r w:rsidRPr="002525D8">
        <w:rPr>
          <w:iCs/>
          <w:szCs w:val="24"/>
        </w:rPr>
        <w:t>dalszym podwykonawcom</w:t>
      </w:r>
      <w:r w:rsidRPr="002525D8">
        <w:rPr>
          <w:szCs w:val="24"/>
        </w:rPr>
        <w:t xml:space="preserve"> nie może być wyższa od wartości tego samego zakresu robót określonej w niniejszej umowie.</w:t>
      </w:r>
    </w:p>
    <w:p w:rsidR="005A3DF0" w:rsidRPr="002525D8" w:rsidRDefault="005A3DF0" w:rsidP="005A3DF0">
      <w:pPr>
        <w:autoSpaceDE w:val="0"/>
        <w:ind w:left="426"/>
        <w:jc w:val="both"/>
        <w:rPr>
          <w:rFonts w:ascii="Times New Roman" w:hAnsi="Times New Roman" w:cs="Times New Roman"/>
          <w:color w:val="000000"/>
          <w:sz w:val="24"/>
          <w:szCs w:val="24"/>
        </w:rPr>
      </w:pPr>
      <w:r w:rsidRPr="002525D8">
        <w:rPr>
          <w:rFonts w:ascii="Times New Roman" w:hAnsi="Times New Roman" w:cs="Times New Roman"/>
          <w:color w:val="000000"/>
          <w:sz w:val="24"/>
          <w:szCs w:val="24"/>
        </w:rPr>
        <w:t>Wynagrodzenie</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za</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roboty</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budowlane</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należne</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podwykonawcom</w:t>
      </w:r>
      <w:r w:rsidRPr="002525D8">
        <w:rPr>
          <w:rFonts w:ascii="Times New Roman" w:eastAsia="TimesNewRomanPSMT" w:hAnsi="Times New Roman" w:cs="Times New Roman"/>
          <w:color w:val="000000"/>
          <w:sz w:val="24"/>
          <w:szCs w:val="24"/>
        </w:rPr>
        <w:t xml:space="preserve"> i </w:t>
      </w:r>
      <w:r w:rsidRPr="002525D8">
        <w:rPr>
          <w:rFonts w:ascii="Times New Roman" w:hAnsi="Times New Roman" w:cs="Times New Roman"/>
          <w:iCs/>
          <w:color w:val="000000"/>
          <w:sz w:val="24"/>
          <w:szCs w:val="24"/>
        </w:rPr>
        <w:t>dalszym podwykonawcom</w:t>
      </w:r>
      <w:r w:rsidRPr="002525D8">
        <w:rPr>
          <w:rFonts w:ascii="Times New Roman" w:hAnsi="Times New Roman" w:cs="Times New Roman"/>
          <w:color w:val="000000"/>
          <w:sz w:val="24"/>
          <w:szCs w:val="24"/>
        </w:rPr>
        <w:t xml:space="preserve"> nie</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może</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przekraczać</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wynagrodzenia</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Wykonawcy</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przewidzianego</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w</w:t>
      </w:r>
      <w:r w:rsidRPr="002525D8">
        <w:rPr>
          <w:rFonts w:ascii="Times New Roman" w:eastAsia="TimesNewRomanPSMT" w:hAnsi="Times New Roman" w:cs="Times New Roman"/>
          <w:color w:val="000000"/>
          <w:sz w:val="24"/>
          <w:szCs w:val="24"/>
        </w:rPr>
        <w:t xml:space="preserve"> </w:t>
      </w:r>
      <w:r w:rsidRPr="002525D8">
        <w:rPr>
          <w:rFonts w:ascii="Times New Roman" w:eastAsia="TimesNewRomanPSMT" w:hAnsi="Times New Roman" w:cs="Times New Roman"/>
          <w:iCs/>
          <w:color w:val="000000"/>
          <w:sz w:val="24"/>
          <w:szCs w:val="24"/>
        </w:rPr>
        <w:t>niniejszej</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umowie</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za</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wykonanie</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robót. Ponadto umowa o podwykonawstwo której przedmiotem są roboty budowlane winna spełniać wymagania określone w Specyfikacji Istotnych Warunków Zamówienia oraz w niniejszej umowie.</w:t>
      </w:r>
    </w:p>
    <w:p w:rsidR="005A3DF0" w:rsidRDefault="005A3DF0" w:rsidP="005A3DF0">
      <w:pPr>
        <w:pStyle w:val="Tekstpodstawowywcity2"/>
        <w:numPr>
          <w:ilvl w:val="0"/>
          <w:numId w:val="39"/>
        </w:numPr>
        <w:suppressAutoHyphens w:val="0"/>
        <w:autoSpaceDE w:val="0"/>
        <w:spacing w:after="0" w:line="240" w:lineRule="auto"/>
        <w:jc w:val="both"/>
        <w:rPr>
          <w:iCs/>
          <w:color w:val="000000"/>
        </w:rPr>
      </w:pPr>
      <w:r>
        <w:rPr>
          <w:color w:val="000000"/>
        </w:rPr>
        <w:t xml:space="preserve">Wykonawca, podwykonawca lub dalszy podwykonawca zobowiązany jest na żądanie Zamawiającego udzielić mu wszelkich informacji dotyczącej podwykonawców lub dalszych podwykonawców. W szczególności zobowiązany jest do przedłożenia wraz z projektem umowy i </w:t>
      </w:r>
      <w:r>
        <w:rPr>
          <w:iCs/>
          <w:color w:val="000000"/>
        </w:rPr>
        <w:t>kopią umowy</w:t>
      </w:r>
      <w:r>
        <w:rPr>
          <w:color w:val="000000"/>
        </w:rPr>
        <w:t xml:space="preserve"> aktualnego odpisu z KRS podwykonawcy </w:t>
      </w:r>
      <w:r>
        <w:rPr>
          <w:iCs/>
          <w:color w:val="000000"/>
        </w:rPr>
        <w:t>lub dalszego podwykonawcy</w:t>
      </w:r>
      <w:r>
        <w:rPr>
          <w:color w:val="000000"/>
        </w:rPr>
        <w:t xml:space="preserve"> </w:t>
      </w:r>
      <w:r>
        <w:rPr>
          <w:bCs/>
          <w:iCs/>
          <w:color w:val="000000"/>
        </w:rPr>
        <w:t>albo innego dokumentu właściwego z uwagi na status prawny podwykonawcy/dalszego podwykonawcy</w:t>
      </w:r>
      <w:r>
        <w:rPr>
          <w:color w:val="000000"/>
        </w:rPr>
        <w:t xml:space="preserve">, potwierdzającego uprawnienia osób podpisujących umowę w imieniu podwykonawcy </w:t>
      </w:r>
      <w:r>
        <w:rPr>
          <w:iCs/>
          <w:color w:val="000000"/>
        </w:rPr>
        <w:t>lub dalszego podwykonawcy do ich reprezentowania.</w:t>
      </w:r>
    </w:p>
    <w:p w:rsidR="005A3DF0" w:rsidRDefault="005A3DF0" w:rsidP="005A3DF0">
      <w:pPr>
        <w:pStyle w:val="Tekstpodstawowywcity2"/>
        <w:numPr>
          <w:ilvl w:val="0"/>
          <w:numId w:val="39"/>
        </w:numPr>
        <w:suppressAutoHyphens w:val="0"/>
        <w:autoSpaceDE w:val="0"/>
        <w:spacing w:after="0" w:line="240" w:lineRule="auto"/>
        <w:jc w:val="both"/>
        <w:rPr>
          <w:color w:val="000000"/>
        </w:rPr>
      </w:pPr>
      <w:r>
        <w:rPr>
          <w:color w:val="000000"/>
        </w:rPr>
        <w:t xml:space="preserve">Wykonawca, podwykonawca lub dalszy podwykonawca zamówienia na roboty budowlane ma obowiązek przedłożyć Zamawiającemu poświadczoną za zgodność z oryginałem kopię zawartej umowy o podwykonawstwo, której przedmiotem są dostawy i usługi, </w:t>
      </w:r>
      <w:r>
        <w:rPr>
          <w:iCs/>
          <w:color w:val="000000"/>
        </w:rPr>
        <w:t>oraz zmian tej umowy</w:t>
      </w:r>
      <w:r>
        <w:rPr>
          <w:color w:val="000000"/>
        </w:rPr>
        <w:t>, w terminie 7 dni od daty jej zawarcia, z wyłączeniem umów o podwykonawstwo o wartości mniejszej niż 0,5% wartości niniejszej umowy określonej w § 3 ust. 2. Wyłączenie, o którym mowa nie dotyczy umów o podwykonawstwo o wartości większej niż 50 000, 00 zł.</w:t>
      </w:r>
      <w:r>
        <w:rPr>
          <w:strike/>
          <w:color w:val="000000"/>
        </w:rPr>
        <w:t xml:space="preserve"> </w:t>
      </w:r>
    </w:p>
    <w:p w:rsidR="005A3DF0" w:rsidRDefault="005A3DF0" w:rsidP="005A3DF0">
      <w:pPr>
        <w:pStyle w:val="Tekstpodstawowywcity2"/>
        <w:numPr>
          <w:ilvl w:val="0"/>
          <w:numId w:val="39"/>
        </w:numPr>
        <w:suppressAutoHyphens w:val="0"/>
        <w:autoSpaceDE w:val="0"/>
        <w:spacing w:after="0" w:line="240" w:lineRule="auto"/>
        <w:jc w:val="both"/>
        <w:rPr>
          <w:color w:val="000000"/>
        </w:rPr>
      </w:pPr>
      <w:r>
        <w:rPr>
          <w:color w:val="000000"/>
        </w:rPr>
        <w:t xml:space="preserve">Termin zapłaty wynagrodzenia podwykonawcy lub dalszego podwykonawcy przewidziany w umowie o podwykonawstwo, której przedmiotem są dostawy i usługi, o której mowa w ust. 11 nie może być dłuższy niż 30 dni od dnia doręczenia wykonawcy, podwykonawcy lub dalszemu podwykonawcy faktury lub rachunku potwierdzających wykonanie zleconej </w:t>
      </w:r>
    </w:p>
    <w:p w:rsidR="005A3DF0" w:rsidRDefault="005A3DF0" w:rsidP="005A3DF0">
      <w:pPr>
        <w:pStyle w:val="Tekstpodstawowywcity2"/>
        <w:spacing w:after="0" w:line="240" w:lineRule="auto"/>
        <w:ind w:left="357"/>
        <w:rPr>
          <w:color w:val="000000"/>
        </w:rPr>
      </w:pPr>
      <w:r>
        <w:rPr>
          <w:color w:val="000000"/>
        </w:rPr>
        <w:t>podwykonawcy lub dalszemu podwykonawcy dostawy, usługi. Jeżeli w umowie o której mowa w zdaniu pierwszym termin zapłaty wynagrodzenia jest dłuższy niż określony w zdaniu pierwszym, Zamawiający informuje o tym Wykonawcę i wzywa go do doprowadzenia do zmiany tej umowy pod rygorem wystąpienia o zapłatę kary umownej.</w:t>
      </w:r>
    </w:p>
    <w:p w:rsidR="005A3DF0" w:rsidRDefault="005A3DF0" w:rsidP="005A3DF0">
      <w:pPr>
        <w:pStyle w:val="Tekstpodstawowywcity2"/>
        <w:numPr>
          <w:ilvl w:val="0"/>
          <w:numId w:val="39"/>
        </w:numPr>
        <w:suppressAutoHyphens w:val="0"/>
        <w:autoSpaceDE w:val="0"/>
        <w:spacing w:after="0" w:line="240" w:lineRule="auto"/>
        <w:ind w:left="357"/>
        <w:jc w:val="both"/>
        <w:rPr>
          <w:color w:val="000000"/>
        </w:rPr>
      </w:pPr>
      <w:r>
        <w:rPr>
          <w:color w:val="000000"/>
        </w:rPr>
        <w:lastRenderedPageBreak/>
        <w:t xml:space="preserve">Zatrudnienie podwykonawcy, dalszego podwykonawcy, zmiana umowy z podwykonawcą, lub dalszym podwykonawcą albo też zmiana zakresu wykonywanych przez nich robót bez zachowania postanowień niniejszego paragrafu </w:t>
      </w:r>
      <w:r>
        <w:rPr>
          <w:iCs/>
          <w:color w:val="000000"/>
        </w:rPr>
        <w:t>i art. 143 b ustawy Prawo zamówień publicznych,</w:t>
      </w:r>
      <w:r>
        <w:rPr>
          <w:color w:val="000000"/>
        </w:rPr>
        <w:t xml:space="preserve"> stanowi rażące naruszenie warunków umowy i uprawnia Zamawiającego do odstąpienia od umowy bez potrzeby wyznaczania terminu dodatkowego.</w:t>
      </w:r>
    </w:p>
    <w:p w:rsidR="005A3DF0" w:rsidRDefault="005A3DF0" w:rsidP="005A3DF0">
      <w:pPr>
        <w:pStyle w:val="Tekstpodstawowywcity2"/>
        <w:numPr>
          <w:ilvl w:val="0"/>
          <w:numId w:val="39"/>
        </w:numPr>
        <w:suppressAutoHyphens w:val="0"/>
        <w:autoSpaceDE w:val="0"/>
        <w:spacing w:after="0" w:line="240" w:lineRule="auto"/>
        <w:jc w:val="both"/>
        <w:rPr>
          <w:color w:val="000000"/>
        </w:rPr>
      </w:pPr>
      <w:r>
        <w:rPr>
          <w:color w:val="000000"/>
        </w:rPr>
        <w:t>Wykonawca, niezależnie od warunków umowy zawartej z podwykonawcą lub umowy z dalszym podwykonawcą odpowiada wobec Zamawiającego za działanie lub zaniechanie podwykonawców lub dalszych podwykonawców tak jak za własne działanie lub zaniechanie.</w:t>
      </w:r>
    </w:p>
    <w:p w:rsidR="005A3DF0" w:rsidRDefault="005A3DF0" w:rsidP="005A3DF0">
      <w:pPr>
        <w:pStyle w:val="Tekstpodstawowywcity2"/>
        <w:numPr>
          <w:ilvl w:val="0"/>
          <w:numId w:val="39"/>
        </w:numPr>
        <w:suppressAutoHyphens w:val="0"/>
        <w:autoSpaceDE w:val="0"/>
        <w:spacing w:after="0" w:line="240" w:lineRule="auto"/>
        <w:jc w:val="both"/>
        <w:rPr>
          <w:color w:val="000000"/>
        </w:rPr>
      </w:pPr>
      <w:r>
        <w:rPr>
          <w:color w:val="000000"/>
        </w:rPr>
        <w:t xml:space="preserve">Wykonanie robót przez Podwykonawców nie zwalnia Wykonawcy od odpowiedzialności i zobowiązań wynikających z warunków niniejszej umowy. Wykonawca, zlecając roboty Podwykonawcom, zobowiązany jest bezwzględnie przestrzegać postanowień niniejszej umowy, SIWZ oraz przepisów wynikających </w:t>
      </w:r>
      <w:r>
        <w:rPr>
          <w:iCs/>
          <w:color w:val="000000"/>
        </w:rPr>
        <w:t xml:space="preserve">z art. 143 b ustawy Prawo zamówień publicznych. </w:t>
      </w:r>
      <w:r>
        <w:rPr>
          <w:color w:val="000000"/>
        </w:rPr>
        <w:t>Zamawiającemu przysługuje prawo żądania od Wykonawcy zmiany Podwykonawcy, jeżeli ten realizuje roboty w sposób wadliwy, niezgodny z warunkami niniejszej umowy i przepisami prawa. Postanowienia zdania poprzedniego stosuje się także do dalszych podwykonawców.</w:t>
      </w:r>
    </w:p>
    <w:p w:rsidR="00E36393" w:rsidRDefault="00E36393" w:rsidP="0000333D">
      <w:pPr>
        <w:suppressAutoHyphens/>
        <w:spacing w:after="0" w:line="240" w:lineRule="auto"/>
        <w:jc w:val="center"/>
        <w:rPr>
          <w:rFonts w:ascii="Times New Roman" w:eastAsia="Times New Roman" w:hAnsi="Times New Roman" w:cs="Times New Roman"/>
          <w:b/>
          <w:sz w:val="24"/>
          <w:szCs w:val="24"/>
          <w:lang w:eastAsia="ar-SA"/>
        </w:rPr>
      </w:pPr>
    </w:p>
    <w:p w:rsidR="0000333D" w:rsidRPr="0000333D" w:rsidRDefault="0025016E" w:rsidP="0000333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§13</w:t>
      </w:r>
    </w:p>
    <w:p w:rsidR="0000333D" w:rsidRPr="0000333D" w:rsidRDefault="0000333D" w:rsidP="0000333D">
      <w:pPr>
        <w:suppressAutoHyphens/>
        <w:spacing w:after="0" w:line="240" w:lineRule="auto"/>
        <w:jc w:val="center"/>
        <w:rPr>
          <w:rFonts w:ascii="Times New Roman" w:eastAsia="Times New Roman" w:hAnsi="Times New Roman" w:cs="Times New Roman"/>
          <w:b/>
          <w:sz w:val="24"/>
          <w:szCs w:val="24"/>
          <w:lang w:eastAsia="ar-SA"/>
        </w:rPr>
      </w:pPr>
      <w:r w:rsidRPr="0000333D">
        <w:rPr>
          <w:rFonts w:ascii="Times New Roman" w:eastAsia="Times New Roman" w:hAnsi="Times New Roman" w:cs="Times New Roman"/>
          <w:b/>
          <w:sz w:val="24"/>
          <w:szCs w:val="24"/>
          <w:lang w:eastAsia="ar-SA"/>
        </w:rPr>
        <w:t>Wynagrodzenie podwykonawców</w:t>
      </w:r>
    </w:p>
    <w:p w:rsidR="00A63C46" w:rsidRDefault="0000333D" w:rsidP="00A63C46">
      <w:pPr>
        <w:pStyle w:val="Akapitzlist"/>
        <w:numPr>
          <w:ilvl w:val="3"/>
          <w:numId w:val="8"/>
        </w:numPr>
        <w:tabs>
          <w:tab w:val="clear" w:pos="2880"/>
        </w:tabs>
        <w:suppressAutoHyphens/>
        <w:spacing w:after="0" w:line="240" w:lineRule="auto"/>
        <w:ind w:left="426" w:hanging="426"/>
        <w:jc w:val="both"/>
        <w:rPr>
          <w:rFonts w:ascii="Times New Roman" w:eastAsia="Times New Roman" w:hAnsi="Times New Roman" w:cs="Times New Roman"/>
          <w:sz w:val="24"/>
          <w:szCs w:val="24"/>
          <w:lang w:eastAsia="ar-SA"/>
        </w:rPr>
      </w:pPr>
      <w:r w:rsidRPr="00A63C46">
        <w:rPr>
          <w:rFonts w:ascii="Times New Roman" w:eastAsia="Times New Roman" w:hAnsi="Times New Roman" w:cs="Times New Roman"/>
          <w:sz w:val="24"/>
          <w:szCs w:val="24"/>
          <w:lang w:eastAsia="ar-SA"/>
        </w:rPr>
        <w:t xml:space="preserve">Jeżeli w terminie określonym w umowie z podwykonawcą, na której zawarcie Zamawiający wyraził zgodę, Wykonawca nie zapłaci w całości lub w części wynagrodzenia należnego podwykonawcy, Zamawiający dokonuje bezpośredniej zapłaty wymagalnego wynagrodzenia przysługującego podwykonawcy, który zawarł zaakceptowaną przez Zamawiającego umowę </w:t>
      </w:r>
      <w:r w:rsidR="00CF1499">
        <w:rPr>
          <w:rFonts w:ascii="Times New Roman" w:eastAsia="Times New Roman" w:hAnsi="Times New Roman" w:cs="Times New Roman"/>
          <w:sz w:val="24"/>
          <w:szCs w:val="24"/>
          <w:lang w:eastAsia="ar-SA"/>
        </w:rPr>
        <w:br/>
      </w:r>
      <w:r w:rsidRPr="00A63C46">
        <w:rPr>
          <w:rFonts w:ascii="Times New Roman" w:eastAsia="Times New Roman" w:hAnsi="Times New Roman" w:cs="Times New Roman"/>
          <w:sz w:val="24"/>
          <w:szCs w:val="24"/>
          <w:lang w:eastAsia="ar-SA"/>
        </w:rPr>
        <w:t xml:space="preserve">o podwykonawstwo, której przedmiotem są roboty budowlane lub, który zawarł przedłożoną Zamawiającemu umowę o podwykonawstwo, której przedmiotem są dostawy lub usługi, </w:t>
      </w:r>
      <w:r w:rsidR="00CF1499">
        <w:rPr>
          <w:rFonts w:ascii="Times New Roman" w:eastAsia="Times New Roman" w:hAnsi="Times New Roman" w:cs="Times New Roman"/>
          <w:sz w:val="24"/>
          <w:szCs w:val="24"/>
          <w:lang w:eastAsia="ar-SA"/>
        </w:rPr>
        <w:br/>
      </w:r>
      <w:r w:rsidRPr="00A63C46">
        <w:rPr>
          <w:rFonts w:ascii="Times New Roman" w:eastAsia="Times New Roman" w:hAnsi="Times New Roman" w:cs="Times New Roman"/>
          <w:sz w:val="24"/>
          <w:szCs w:val="24"/>
          <w:lang w:eastAsia="ar-SA"/>
        </w:rPr>
        <w:t>w przypadku uchylenia się od obowiązku zapłaty odpowiednio przez Wykonawcę, podwykonawcę lub dalszego podwykonawcę zamówienia na roboty budowlane.</w:t>
      </w:r>
    </w:p>
    <w:p w:rsidR="00A63C46" w:rsidRDefault="0000333D" w:rsidP="00A63C46">
      <w:pPr>
        <w:pStyle w:val="Akapitzlist"/>
        <w:numPr>
          <w:ilvl w:val="3"/>
          <w:numId w:val="8"/>
        </w:numPr>
        <w:tabs>
          <w:tab w:val="clear" w:pos="2880"/>
        </w:tabs>
        <w:suppressAutoHyphens/>
        <w:spacing w:after="0" w:line="240" w:lineRule="auto"/>
        <w:ind w:left="426" w:hanging="426"/>
        <w:jc w:val="both"/>
        <w:rPr>
          <w:rFonts w:ascii="Times New Roman" w:eastAsia="Times New Roman" w:hAnsi="Times New Roman" w:cs="Times New Roman"/>
          <w:sz w:val="24"/>
          <w:szCs w:val="24"/>
          <w:lang w:eastAsia="ar-SA"/>
        </w:rPr>
      </w:pPr>
      <w:r w:rsidRPr="00A63C46">
        <w:rPr>
          <w:rFonts w:ascii="Times New Roman" w:eastAsia="Times New Roman" w:hAnsi="Times New Roman" w:cs="Times New Roman"/>
          <w:sz w:val="24"/>
          <w:szCs w:val="24"/>
          <w:lang w:eastAsia="ar-SA"/>
        </w:rPr>
        <w:t xml:space="preserve">Wynagrodzenie, o którym mowa w ust.1 dotyczy wyłącznie należności powstałych po zaakceptowaniu przez Zamawiającego umowy o podwykonawstwo, której przedmiotem są roboty budowlane, lub po przedłożeniu Zamawiającemu poświadczonej za zgodność </w:t>
      </w:r>
      <w:r w:rsidR="00CF1499">
        <w:rPr>
          <w:rFonts w:ascii="Times New Roman" w:eastAsia="Times New Roman" w:hAnsi="Times New Roman" w:cs="Times New Roman"/>
          <w:sz w:val="24"/>
          <w:szCs w:val="24"/>
          <w:lang w:eastAsia="ar-SA"/>
        </w:rPr>
        <w:br/>
      </w:r>
      <w:r w:rsidRPr="00A63C46">
        <w:rPr>
          <w:rFonts w:ascii="Times New Roman" w:eastAsia="Times New Roman" w:hAnsi="Times New Roman" w:cs="Times New Roman"/>
          <w:sz w:val="24"/>
          <w:szCs w:val="24"/>
          <w:lang w:eastAsia="ar-SA"/>
        </w:rPr>
        <w:t>z oryginałem kopii umowy o podwykonawstwo, której przedmiotem są dostawy lub usługi.</w:t>
      </w:r>
    </w:p>
    <w:p w:rsidR="00A63C46" w:rsidRDefault="0000333D" w:rsidP="00A63C46">
      <w:pPr>
        <w:pStyle w:val="Akapitzlist"/>
        <w:numPr>
          <w:ilvl w:val="3"/>
          <w:numId w:val="8"/>
        </w:numPr>
        <w:tabs>
          <w:tab w:val="clear" w:pos="2880"/>
        </w:tabs>
        <w:suppressAutoHyphens/>
        <w:spacing w:after="0" w:line="240" w:lineRule="auto"/>
        <w:ind w:left="426" w:hanging="426"/>
        <w:jc w:val="both"/>
        <w:rPr>
          <w:rFonts w:ascii="Times New Roman" w:eastAsia="Times New Roman" w:hAnsi="Times New Roman" w:cs="Times New Roman"/>
          <w:sz w:val="24"/>
          <w:szCs w:val="24"/>
          <w:lang w:eastAsia="ar-SA"/>
        </w:rPr>
      </w:pPr>
      <w:r w:rsidRPr="00A63C46">
        <w:rPr>
          <w:rFonts w:ascii="Times New Roman" w:eastAsia="Times New Roman" w:hAnsi="Times New Roman" w:cs="Times New Roman"/>
          <w:sz w:val="24"/>
          <w:szCs w:val="24"/>
          <w:lang w:eastAsia="ar-SA"/>
        </w:rPr>
        <w:t xml:space="preserve">Bezpośrednia zapłata wynagrodzenia podwykonawcy obejmuje wyłącznie należne wynagrodzenie, bez odsetek, należnych podwykonawcy lub dalszemu podwykonawcy. </w:t>
      </w:r>
    </w:p>
    <w:p w:rsidR="00A63C46" w:rsidRDefault="0000333D" w:rsidP="00A63C46">
      <w:pPr>
        <w:pStyle w:val="Akapitzlist"/>
        <w:numPr>
          <w:ilvl w:val="3"/>
          <w:numId w:val="8"/>
        </w:numPr>
        <w:tabs>
          <w:tab w:val="clear" w:pos="2880"/>
        </w:tabs>
        <w:suppressAutoHyphens/>
        <w:spacing w:after="0" w:line="240" w:lineRule="auto"/>
        <w:ind w:left="426" w:hanging="426"/>
        <w:jc w:val="both"/>
        <w:rPr>
          <w:rFonts w:ascii="Times New Roman" w:eastAsia="Times New Roman" w:hAnsi="Times New Roman" w:cs="Times New Roman"/>
          <w:sz w:val="24"/>
          <w:szCs w:val="24"/>
          <w:lang w:eastAsia="ar-SA"/>
        </w:rPr>
      </w:pPr>
      <w:r w:rsidRPr="00A63C46">
        <w:rPr>
          <w:rFonts w:ascii="Times New Roman" w:eastAsia="Times New Roman" w:hAnsi="Times New Roman" w:cs="Times New Roman"/>
          <w:sz w:val="24"/>
          <w:szCs w:val="24"/>
          <w:lang w:eastAsia="ar-SA"/>
        </w:rPr>
        <w:t>Przed dokonaniem bezpośredniej zapłaty podwykon</w:t>
      </w:r>
      <w:r w:rsidR="0025016E" w:rsidRPr="00A63C46">
        <w:rPr>
          <w:rFonts w:ascii="Times New Roman" w:eastAsia="Times New Roman" w:hAnsi="Times New Roman" w:cs="Times New Roman"/>
          <w:sz w:val="24"/>
          <w:szCs w:val="24"/>
          <w:lang w:eastAsia="ar-SA"/>
        </w:rPr>
        <w:t>awcy lub dalszemu podwykonawcy Z</w:t>
      </w:r>
      <w:r w:rsidRPr="00A63C46">
        <w:rPr>
          <w:rFonts w:ascii="Times New Roman" w:eastAsia="Times New Roman" w:hAnsi="Times New Roman" w:cs="Times New Roman"/>
          <w:sz w:val="24"/>
          <w:szCs w:val="24"/>
          <w:lang w:eastAsia="ar-SA"/>
        </w:rPr>
        <w:t>amawiający wezwie Wykonawcę do zgłoszenia pisemnych uwag dotyczących zasadności bezpośredniej zapłaty wynagrodzenia podwykonawcy w terminie 7 dni. Od dnia doręczenia tej informacji.</w:t>
      </w:r>
    </w:p>
    <w:p w:rsidR="00A63C46" w:rsidRDefault="0000333D" w:rsidP="00A63C46">
      <w:pPr>
        <w:pStyle w:val="Akapitzlist"/>
        <w:numPr>
          <w:ilvl w:val="3"/>
          <w:numId w:val="8"/>
        </w:numPr>
        <w:tabs>
          <w:tab w:val="clear" w:pos="2880"/>
        </w:tabs>
        <w:suppressAutoHyphens/>
        <w:spacing w:after="0" w:line="240" w:lineRule="auto"/>
        <w:ind w:left="426" w:hanging="426"/>
        <w:jc w:val="both"/>
        <w:rPr>
          <w:rFonts w:ascii="Times New Roman" w:eastAsia="Times New Roman" w:hAnsi="Times New Roman" w:cs="Times New Roman"/>
          <w:sz w:val="24"/>
          <w:szCs w:val="24"/>
          <w:lang w:eastAsia="ar-SA"/>
        </w:rPr>
      </w:pPr>
      <w:r w:rsidRPr="00A63C46">
        <w:rPr>
          <w:rFonts w:ascii="Times New Roman" w:eastAsia="Times New Roman" w:hAnsi="Times New Roman" w:cs="Times New Roman"/>
          <w:sz w:val="24"/>
          <w:szCs w:val="24"/>
          <w:lang w:eastAsia="ar-SA"/>
        </w:rPr>
        <w:t>W przypadku zgłoszenia uwag, o których mowa w ust.4 w terminie wskazanym przez Zamawiającego, Zamawiający może nie dokonać bezpośredniej zapłaty wynagrodzenia podwykonawcy lub dalszemu podwykonawcy, jeżeli Wykonawca wykaże niezasadność takiej zapłaty albo złożyć do depozytu sądowego kwotę potrzebną na pokrycie wynagrodzenia podwykonawcy lub dalszego podwykonawcy w przypadku istnienia zasadniczej wątpliwości Zamawiającego, co do wysokości należnej zapłaty lub podmiotu, któremu płatność się należy, albo dokonać bezpośredniej zapłaty wynagrodzenia podwykonawcy lub dalszemu podwykonawcy, jeżeli podwykonawca lub dalszy podwykonawca wykaże zasadność takiej zapłaty.</w:t>
      </w:r>
    </w:p>
    <w:p w:rsidR="00A63C46" w:rsidRDefault="0000333D" w:rsidP="00A63C46">
      <w:pPr>
        <w:pStyle w:val="Akapitzlist"/>
        <w:numPr>
          <w:ilvl w:val="3"/>
          <w:numId w:val="8"/>
        </w:numPr>
        <w:tabs>
          <w:tab w:val="clear" w:pos="2880"/>
        </w:tabs>
        <w:suppressAutoHyphens/>
        <w:spacing w:after="0" w:line="240" w:lineRule="auto"/>
        <w:ind w:left="426" w:hanging="426"/>
        <w:jc w:val="both"/>
        <w:rPr>
          <w:rFonts w:ascii="Times New Roman" w:eastAsia="Times New Roman" w:hAnsi="Times New Roman" w:cs="Times New Roman"/>
          <w:sz w:val="24"/>
          <w:szCs w:val="24"/>
          <w:lang w:eastAsia="ar-SA"/>
        </w:rPr>
      </w:pPr>
      <w:r w:rsidRPr="00A63C46">
        <w:rPr>
          <w:rFonts w:ascii="Times New Roman" w:eastAsia="Times New Roman" w:hAnsi="Times New Roman" w:cs="Times New Roman"/>
          <w:sz w:val="24"/>
          <w:szCs w:val="24"/>
          <w:lang w:eastAsia="ar-SA"/>
        </w:rPr>
        <w:t>W przypadku dokonania bezpośredniej zapłaty podwykonawcy lub dalszemu podwykonawcy Zamawiający potrąca kwotę wypłaconego wynagrodzenia z wynagrodzenia należnego Wykonawcy, na co niniejszym Wykonawca wyraża zgodę.</w:t>
      </w:r>
    </w:p>
    <w:p w:rsidR="0000333D" w:rsidRPr="00A63C46" w:rsidRDefault="0000333D" w:rsidP="00A63C46">
      <w:pPr>
        <w:pStyle w:val="Akapitzlist"/>
        <w:numPr>
          <w:ilvl w:val="3"/>
          <w:numId w:val="8"/>
        </w:numPr>
        <w:tabs>
          <w:tab w:val="clear" w:pos="2880"/>
        </w:tabs>
        <w:suppressAutoHyphens/>
        <w:spacing w:after="0" w:line="240" w:lineRule="auto"/>
        <w:ind w:left="426" w:hanging="426"/>
        <w:jc w:val="both"/>
        <w:rPr>
          <w:rFonts w:ascii="Times New Roman" w:eastAsia="Times New Roman" w:hAnsi="Times New Roman" w:cs="Times New Roman"/>
          <w:sz w:val="24"/>
          <w:szCs w:val="24"/>
          <w:lang w:eastAsia="ar-SA"/>
        </w:rPr>
      </w:pPr>
      <w:r w:rsidRPr="00A63C46">
        <w:rPr>
          <w:rFonts w:ascii="Times New Roman" w:eastAsia="Times New Roman" w:hAnsi="Times New Roman" w:cs="Times New Roman"/>
          <w:sz w:val="24"/>
          <w:szCs w:val="24"/>
          <w:lang w:eastAsia="pl-PL"/>
        </w:rPr>
        <w:t>Konieczność trzykrotnego dokonywania bezpośredniej zapłaty podwykonawcy, o których mowa w ust.1, lub konieczność dokonania bezpośrednich zapłat na sumę większą niż 5% wartości umowy w sprawie zamówienia publicznego może stanowić podstawę do odstąpienia od umowy w sprawie zamówienia publicznego przez zamawiającego z winy wykonawcy.</w:t>
      </w:r>
    </w:p>
    <w:p w:rsidR="00EC7BF5" w:rsidRDefault="00EC7BF5" w:rsidP="0025016E">
      <w:pPr>
        <w:suppressAutoHyphens/>
        <w:spacing w:after="0" w:line="240" w:lineRule="auto"/>
        <w:rPr>
          <w:rFonts w:ascii="Times New Roman" w:eastAsia="Times New Roman" w:hAnsi="Times New Roman" w:cs="Times New Roman"/>
          <w:b/>
          <w:sz w:val="24"/>
          <w:szCs w:val="24"/>
          <w:lang w:eastAsia="ar-SA"/>
        </w:rPr>
      </w:pPr>
    </w:p>
    <w:p w:rsidR="0003724D" w:rsidRDefault="0003724D" w:rsidP="00EC7BF5">
      <w:pPr>
        <w:suppressAutoHyphens/>
        <w:spacing w:after="0" w:line="240" w:lineRule="auto"/>
        <w:jc w:val="center"/>
        <w:rPr>
          <w:rFonts w:ascii="Times New Roman" w:eastAsia="Times New Roman" w:hAnsi="Times New Roman" w:cs="Times New Roman"/>
          <w:b/>
          <w:sz w:val="24"/>
          <w:szCs w:val="24"/>
          <w:lang w:eastAsia="ar-SA"/>
        </w:rPr>
      </w:pPr>
    </w:p>
    <w:p w:rsidR="00EC7BF5" w:rsidRPr="00EC7BF5" w:rsidRDefault="0025016E" w:rsidP="00EC7BF5">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§14</w:t>
      </w:r>
    </w:p>
    <w:p w:rsidR="00EC7BF5" w:rsidRPr="00EC7BF5" w:rsidRDefault="00EC7BF5" w:rsidP="00EC7BF5">
      <w:pPr>
        <w:suppressAutoHyphens/>
        <w:spacing w:after="0" w:line="240" w:lineRule="auto"/>
        <w:jc w:val="center"/>
        <w:rPr>
          <w:rFonts w:ascii="Times New Roman" w:eastAsia="Times New Roman" w:hAnsi="Times New Roman" w:cs="Times New Roman"/>
          <w:b/>
          <w:sz w:val="24"/>
          <w:szCs w:val="24"/>
          <w:lang w:eastAsia="ar-SA"/>
        </w:rPr>
      </w:pPr>
      <w:r w:rsidRPr="00EC7BF5">
        <w:rPr>
          <w:rFonts w:ascii="Times New Roman" w:eastAsia="Times New Roman" w:hAnsi="Times New Roman" w:cs="Times New Roman"/>
          <w:b/>
          <w:sz w:val="24"/>
          <w:szCs w:val="24"/>
          <w:lang w:eastAsia="ar-SA"/>
        </w:rPr>
        <w:t xml:space="preserve">Umowne prawo </w:t>
      </w:r>
      <w:r w:rsidR="0025016E">
        <w:rPr>
          <w:rFonts w:ascii="Times New Roman" w:eastAsia="Times New Roman" w:hAnsi="Times New Roman" w:cs="Times New Roman"/>
          <w:b/>
          <w:sz w:val="24"/>
          <w:szCs w:val="24"/>
          <w:lang w:eastAsia="ar-SA"/>
        </w:rPr>
        <w:t xml:space="preserve">do </w:t>
      </w:r>
      <w:r w:rsidRPr="00EC7BF5">
        <w:rPr>
          <w:rFonts w:ascii="Times New Roman" w:eastAsia="Times New Roman" w:hAnsi="Times New Roman" w:cs="Times New Roman"/>
          <w:b/>
          <w:sz w:val="24"/>
          <w:szCs w:val="24"/>
          <w:lang w:eastAsia="ar-SA"/>
        </w:rPr>
        <w:t>odstąpienia od umowy</w:t>
      </w:r>
    </w:p>
    <w:p w:rsidR="00EC7BF5" w:rsidRPr="00EC7BF5" w:rsidRDefault="00EC7BF5" w:rsidP="00EC7BF5">
      <w:pPr>
        <w:suppressAutoHyphens/>
        <w:spacing w:after="120" w:line="240" w:lineRule="auto"/>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Strony postanawiają, że oprócz przypadków wymienionych w tytule XV Kodeksu cywilnego przysługuje im prawo odstąpienia od umowy w następujących przypadkach:</w:t>
      </w:r>
    </w:p>
    <w:p w:rsidR="00EC7BF5" w:rsidRPr="00EC7BF5" w:rsidRDefault="00EC7BF5" w:rsidP="0025016E">
      <w:pPr>
        <w:numPr>
          <w:ilvl w:val="0"/>
          <w:numId w:val="19"/>
        </w:numPr>
        <w:tabs>
          <w:tab w:val="clear" w:pos="480"/>
        </w:tabs>
        <w:suppressAutoHyphens/>
        <w:spacing w:after="0" w:line="240" w:lineRule="auto"/>
        <w:ind w:left="426" w:hanging="426"/>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 xml:space="preserve">Zamawiającemu przysługuje prawo odstąpienia od umowy w razie wystąpienia istotnej zmiany okoliczności powodującej, że wykonanie umowy nie leży w interesie publicznym, czego nie można było przewidzieć w chwili zawarcia umowy, Zamawiający może odstąpić od umowy </w:t>
      </w:r>
      <w:r w:rsidR="00DD6323">
        <w:rPr>
          <w:rFonts w:ascii="Times New Roman" w:eastAsia="Times New Roman" w:hAnsi="Times New Roman" w:cs="Times New Roman"/>
          <w:sz w:val="24"/>
          <w:szCs w:val="24"/>
          <w:lang w:eastAsia="pl-PL" w:bidi="pl-PL"/>
        </w:rPr>
        <w:br/>
      </w:r>
      <w:r w:rsidRPr="00EC7BF5">
        <w:rPr>
          <w:rFonts w:ascii="Times New Roman" w:eastAsia="Times New Roman" w:hAnsi="Times New Roman" w:cs="Times New Roman"/>
          <w:sz w:val="24"/>
          <w:szCs w:val="24"/>
          <w:lang w:eastAsia="pl-PL" w:bidi="pl-PL"/>
        </w:rPr>
        <w:t>w terminie 30 dni od powzięcia wiadomości o powyższych okolicznościach</w:t>
      </w:r>
      <w:r w:rsidR="0025016E">
        <w:rPr>
          <w:rFonts w:ascii="Times New Roman" w:eastAsia="Times New Roman" w:hAnsi="Times New Roman" w:cs="Times New Roman"/>
          <w:sz w:val="24"/>
          <w:szCs w:val="24"/>
          <w:lang w:eastAsia="pl-PL" w:bidi="pl-PL"/>
        </w:rPr>
        <w:t>. W</w:t>
      </w:r>
      <w:r w:rsidRPr="00EC7BF5">
        <w:rPr>
          <w:rFonts w:ascii="Times New Roman" w:eastAsia="Times New Roman" w:hAnsi="Times New Roman" w:cs="Times New Roman"/>
          <w:sz w:val="24"/>
          <w:szCs w:val="24"/>
          <w:lang w:eastAsia="pl-PL" w:bidi="pl-PL"/>
        </w:rPr>
        <w:t xml:space="preserve"> takim wypadku Wykonawca może żądać jedynie wynagrodzenia należnego mu z tytułu wykonanej części umowy. Powyższe dotyczy również sytuacji, gdy Zamawiający z przyczyn od siebie niezależnych nie będzie mógł spełnić zobowiązań finansowych wobec Wykonawcy zgodnie </w:t>
      </w:r>
      <w:r w:rsidR="00DD6323">
        <w:rPr>
          <w:rFonts w:ascii="Times New Roman" w:eastAsia="Times New Roman" w:hAnsi="Times New Roman" w:cs="Times New Roman"/>
          <w:sz w:val="24"/>
          <w:szCs w:val="24"/>
          <w:lang w:eastAsia="pl-PL" w:bidi="pl-PL"/>
        </w:rPr>
        <w:br/>
      </w:r>
      <w:r w:rsidRPr="00EC7BF5">
        <w:rPr>
          <w:rFonts w:ascii="Times New Roman" w:eastAsia="Times New Roman" w:hAnsi="Times New Roman" w:cs="Times New Roman"/>
          <w:sz w:val="24"/>
          <w:szCs w:val="24"/>
          <w:lang w:eastAsia="pl-PL" w:bidi="pl-PL"/>
        </w:rPr>
        <w:t>z zawartą umową,</w:t>
      </w:r>
    </w:p>
    <w:p w:rsidR="00EC7BF5" w:rsidRPr="00EC7BF5" w:rsidRDefault="00EC7BF5" w:rsidP="00EC7BF5">
      <w:pPr>
        <w:numPr>
          <w:ilvl w:val="0"/>
          <w:numId w:val="19"/>
        </w:numPr>
        <w:suppressAutoHyphens/>
        <w:spacing w:after="0" w:line="240" w:lineRule="auto"/>
        <w:ind w:left="426" w:hanging="426"/>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Zamawiający może odstąpić od umowy z winy Wykonawcy, jeżeli:</w:t>
      </w:r>
    </w:p>
    <w:p w:rsidR="00EC7BF5" w:rsidRPr="00EC7BF5" w:rsidRDefault="00EC7BF5" w:rsidP="0025016E">
      <w:pPr>
        <w:numPr>
          <w:ilvl w:val="1"/>
          <w:numId w:val="20"/>
        </w:numPr>
        <w:tabs>
          <w:tab w:val="clear" w:pos="360"/>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Zostanie ogłoszona upadłość Wykonawcy lub rozwiązanie firmy,</w:t>
      </w:r>
    </w:p>
    <w:p w:rsidR="00EC7BF5" w:rsidRPr="00EC7BF5" w:rsidRDefault="00EC7BF5" w:rsidP="0025016E">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Zostanie wydany nakaz zajęcia majątku Wykonawcy,</w:t>
      </w:r>
    </w:p>
    <w:p w:rsidR="00EC7BF5" w:rsidRPr="00EC7BF5" w:rsidRDefault="00EC7BF5" w:rsidP="0025016E">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Wykonawca bez uzasadnionych przyczyn nie rozpoczął robót i nie kontynuuje ich pomimo dodatkowego wezwania przez Zamawiającego,</w:t>
      </w:r>
    </w:p>
    <w:p w:rsidR="00EC7BF5" w:rsidRPr="00EC7BF5" w:rsidRDefault="00EC7BF5" w:rsidP="0025016E">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Wykonawca przerwał realizację robót i przerwa ta spowodowała opóźnienie w realizacji robót,</w:t>
      </w:r>
    </w:p>
    <w:p w:rsidR="00EC7BF5" w:rsidRPr="00116DDE" w:rsidRDefault="00EC7BF5" w:rsidP="0025016E">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 xml:space="preserve">Wykonawca nie wykonuje robót zgodnie z umową, dokumentacją projektową, </w:t>
      </w:r>
      <w:r w:rsidR="00116DDE" w:rsidRPr="00116DDE">
        <w:rPr>
          <w:rFonts w:ascii="Times New Roman" w:eastAsia="Times New Roman" w:hAnsi="Times New Roman" w:cs="Times New Roman"/>
          <w:sz w:val="24"/>
          <w:szCs w:val="24"/>
          <w:lang w:eastAsia="pl-PL" w:bidi="pl-PL"/>
        </w:rPr>
        <w:t>potwierdzonych pisemnie przez inspektora nadzoru,</w:t>
      </w:r>
    </w:p>
    <w:p w:rsidR="00EC7BF5" w:rsidRDefault="00EC7BF5" w:rsidP="0025016E">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Stwierdzi, że Wykonawca zlecił wykonanie przedmiotu umowy lub jego cześć Podwy</w:t>
      </w:r>
      <w:r w:rsidR="0025016E">
        <w:rPr>
          <w:rFonts w:ascii="Times New Roman" w:eastAsia="Times New Roman" w:hAnsi="Times New Roman" w:cs="Times New Roman"/>
          <w:sz w:val="24"/>
          <w:szCs w:val="24"/>
          <w:lang w:eastAsia="pl-PL" w:bidi="pl-PL"/>
        </w:rPr>
        <w:t>konawcy bez zgody Zamawiającego,</w:t>
      </w:r>
    </w:p>
    <w:p w:rsidR="00EC7BF5" w:rsidRPr="00116DDE" w:rsidRDefault="00EC7BF5" w:rsidP="00EC7BF5">
      <w:pPr>
        <w:widowControl w:val="0"/>
        <w:tabs>
          <w:tab w:val="left" w:pos="720"/>
        </w:tabs>
        <w:suppressAutoHyphens/>
        <w:overflowPunct w:val="0"/>
        <w:autoSpaceDE w:val="0"/>
        <w:spacing w:before="120" w:after="120" w:line="240" w:lineRule="auto"/>
        <w:jc w:val="both"/>
        <w:rPr>
          <w:rFonts w:ascii="Times New Roman" w:eastAsia="Times New Roman" w:hAnsi="Times New Roman" w:cs="Times New Roman"/>
          <w:kern w:val="1"/>
          <w:sz w:val="24"/>
          <w:szCs w:val="24"/>
          <w:lang w:eastAsia="pl-PL" w:bidi="pl-PL"/>
        </w:rPr>
      </w:pPr>
      <w:r w:rsidRPr="00EC7BF5">
        <w:rPr>
          <w:rFonts w:ascii="Times New Roman" w:eastAsia="Times New Roman" w:hAnsi="Times New Roman" w:cs="Times New Roman"/>
          <w:kern w:val="1"/>
          <w:sz w:val="24"/>
          <w:szCs w:val="24"/>
          <w:lang w:eastAsia="pl-PL" w:bidi="pl-PL"/>
        </w:rPr>
        <w:t>W w/w przypadkach Zamawiający ma prawo odstąpić od umowy z Wykonawcą w trybie natychmiastowym, przyjmując, w ciągu 15 dni od o</w:t>
      </w:r>
      <w:r w:rsidR="00777310">
        <w:rPr>
          <w:rFonts w:ascii="Times New Roman" w:eastAsia="Times New Roman" w:hAnsi="Times New Roman" w:cs="Times New Roman"/>
          <w:kern w:val="1"/>
          <w:sz w:val="24"/>
          <w:szCs w:val="24"/>
          <w:lang w:eastAsia="pl-PL" w:bidi="pl-PL"/>
        </w:rPr>
        <w:t xml:space="preserve">dstąpienia od umowy plac budowy </w:t>
      </w:r>
      <w:r w:rsidR="00777310" w:rsidRPr="00116DDE">
        <w:rPr>
          <w:rFonts w:ascii="Times New Roman" w:eastAsia="Times New Roman" w:hAnsi="Times New Roman" w:cs="Times New Roman"/>
          <w:kern w:val="1"/>
          <w:sz w:val="24"/>
          <w:szCs w:val="24"/>
          <w:lang w:eastAsia="pl-PL" w:bidi="pl-PL"/>
        </w:rPr>
        <w:t>oraz zobowiązany jest do dokonania odbioru robót przerwanych i zapłaty wynagrodzenia za roboty, które zostały wykonane do dnia odstąpienia.</w:t>
      </w:r>
      <w:r w:rsidRPr="00116DDE">
        <w:rPr>
          <w:rFonts w:ascii="Times New Roman" w:eastAsia="Times New Roman" w:hAnsi="Times New Roman" w:cs="Times New Roman"/>
          <w:kern w:val="1"/>
          <w:sz w:val="24"/>
          <w:szCs w:val="24"/>
          <w:lang w:eastAsia="pl-PL" w:bidi="pl-PL"/>
        </w:rPr>
        <w:t xml:space="preserve"> </w:t>
      </w:r>
    </w:p>
    <w:p w:rsidR="00EC7BF5" w:rsidRPr="00EC7BF5" w:rsidRDefault="00EC7BF5" w:rsidP="00EC7BF5">
      <w:pPr>
        <w:numPr>
          <w:ilvl w:val="0"/>
          <w:numId w:val="19"/>
        </w:numPr>
        <w:suppressAutoHyphens/>
        <w:spacing w:after="0" w:line="240" w:lineRule="auto"/>
        <w:ind w:left="426" w:hanging="426"/>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 xml:space="preserve">Wykonawca może odstąpić od umowy z winy Zamawiającego, jeżeli Zamawiający opóźnia przekazanie placu budowy oraz odmawia bez uzasadnionych przyczyn odbioru końcowego </w:t>
      </w:r>
      <w:r w:rsidR="00CF1499">
        <w:rPr>
          <w:rFonts w:ascii="Times New Roman" w:eastAsia="Times New Roman" w:hAnsi="Times New Roman" w:cs="Times New Roman"/>
          <w:sz w:val="24"/>
          <w:szCs w:val="24"/>
          <w:lang w:eastAsia="pl-PL" w:bidi="pl-PL"/>
        </w:rPr>
        <w:br/>
      </w:r>
      <w:r w:rsidRPr="00EC7BF5">
        <w:rPr>
          <w:rFonts w:ascii="Times New Roman" w:eastAsia="Times New Roman" w:hAnsi="Times New Roman" w:cs="Times New Roman"/>
          <w:sz w:val="24"/>
          <w:szCs w:val="24"/>
          <w:lang w:eastAsia="pl-PL" w:bidi="pl-PL"/>
        </w:rPr>
        <w:t>i przekazania do eksploatacji przedmiotu umowy,</w:t>
      </w:r>
    </w:p>
    <w:p w:rsidR="00EC7BF5" w:rsidRPr="00EC7BF5" w:rsidRDefault="00EC7BF5" w:rsidP="00EC7BF5">
      <w:pPr>
        <w:numPr>
          <w:ilvl w:val="0"/>
          <w:numId w:val="19"/>
        </w:numPr>
        <w:suppressAutoHyphens/>
        <w:spacing w:after="0" w:line="240" w:lineRule="auto"/>
        <w:ind w:left="426" w:hanging="426"/>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Odstąpienie od umowy winno nastąpić w formie pisemnej z podaniem uzasadnienia.</w:t>
      </w:r>
    </w:p>
    <w:p w:rsidR="00EC7BF5" w:rsidRPr="00EC7BF5" w:rsidRDefault="00EC7BF5" w:rsidP="00EC7BF5">
      <w:pPr>
        <w:numPr>
          <w:ilvl w:val="0"/>
          <w:numId w:val="19"/>
        </w:numPr>
        <w:suppressAutoHyphens/>
        <w:spacing w:after="0" w:line="240" w:lineRule="auto"/>
        <w:ind w:left="426" w:hanging="426"/>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W razie odstąpienia od umowy Wykonawca przy udziale Zamawiającego w ciągu 7 dni, sporządzi protokół inwentaryzacji robót w toku na dzień odstąpienia oraz:</w:t>
      </w:r>
    </w:p>
    <w:p w:rsidR="00EC7BF5" w:rsidRPr="00EC7BF5" w:rsidRDefault="00EC7BF5" w:rsidP="00777310">
      <w:pPr>
        <w:numPr>
          <w:ilvl w:val="1"/>
          <w:numId w:val="29"/>
        </w:numPr>
        <w:tabs>
          <w:tab w:val="clear" w:pos="360"/>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Zabezpieczy roboty w zakresie wzajemnie uzgodnionym na koszt strony, która spowodowała odstąpienie od umowy,</w:t>
      </w:r>
    </w:p>
    <w:p w:rsidR="00EC7BF5" w:rsidRPr="00EC7BF5" w:rsidRDefault="00EC7BF5" w:rsidP="00777310">
      <w:pPr>
        <w:numPr>
          <w:ilvl w:val="1"/>
          <w:numId w:val="29"/>
        </w:numPr>
        <w:tabs>
          <w:tab w:val="clear" w:pos="360"/>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Sporządzi wykaz materiałów zakupionych zgodnie z dokumentacją techniczną wg stanu na dzień inwentaryzacji (wraz z ważnymi atestami i zasadnością zakupu), które nie mogą być wykorzystane przez Wykonawcę, jeżeli odstąpienie od umowy spowodował Zamawiający,</w:t>
      </w:r>
    </w:p>
    <w:p w:rsidR="00EC7BF5" w:rsidRPr="00EC7BF5" w:rsidRDefault="00EC7BF5" w:rsidP="00777310">
      <w:pPr>
        <w:numPr>
          <w:ilvl w:val="1"/>
          <w:numId w:val="29"/>
        </w:numPr>
        <w:tabs>
          <w:tab w:val="clear" w:pos="360"/>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Sporządzi wykaz materiałów, które mogą być wykorzystane przez Wykonawcę, jeżeli odstąpienie od umowy spowodował Zamawiający</w:t>
      </w:r>
    </w:p>
    <w:p w:rsidR="00BF353B" w:rsidRPr="00BF353B" w:rsidRDefault="00EC7BF5" w:rsidP="00BF353B">
      <w:pPr>
        <w:numPr>
          <w:ilvl w:val="1"/>
          <w:numId w:val="29"/>
        </w:numPr>
        <w:tabs>
          <w:tab w:val="clear" w:pos="360"/>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Wezwie Zamawiającego do dokonania odbioru wykonanych robót w toku i robót zabezpieczających w terminie 10 dni od dnia odstąpienia od umowy a w terminie 30 dni usunie urządzenia zaplecza</w:t>
      </w:r>
      <w:r w:rsidR="00777310">
        <w:rPr>
          <w:rFonts w:ascii="Times New Roman" w:eastAsia="Times New Roman" w:hAnsi="Times New Roman" w:cs="Times New Roman"/>
          <w:sz w:val="24"/>
          <w:szCs w:val="24"/>
          <w:lang w:eastAsia="pl-PL" w:bidi="pl-PL"/>
        </w:rPr>
        <w:t xml:space="preserve"> placu budowy</w:t>
      </w:r>
      <w:r w:rsidRPr="00EC7BF5">
        <w:rPr>
          <w:rFonts w:ascii="Times New Roman" w:eastAsia="Times New Roman" w:hAnsi="Times New Roman" w:cs="Times New Roman"/>
          <w:sz w:val="24"/>
          <w:szCs w:val="24"/>
          <w:lang w:eastAsia="pl-PL" w:bidi="pl-PL"/>
        </w:rPr>
        <w:t>.</w:t>
      </w:r>
    </w:p>
    <w:p w:rsidR="00BF353B" w:rsidRDefault="00BF353B" w:rsidP="00EC7BF5">
      <w:pPr>
        <w:suppressAutoHyphens/>
        <w:spacing w:after="0" w:line="240" w:lineRule="auto"/>
        <w:jc w:val="center"/>
        <w:rPr>
          <w:rFonts w:ascii="Times New Roman" w:eastAsia="Times New Roman" w:hAnsi="Times New Roman" w:cs="Times New Roman"/>
          <w:b/>
          <w:sz w:val="24"/>
          <w:szCs w:val="24"/>
          <w:lang w:eastAsia="ar-SA"/>
        </w:rPr>
      </w:pPr>
    </w:p>
    <w:p w:rsidR="00EC7BF5" w:rsidRPr="00EC7BF5" w:rsidRDefault="007241A5" w:rsidP="00EC7BF5">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§15</w:t>
      </w:r>
    </w:p>
    <w:p w:rsidR="00EC7BF5" w:rsidRPr="00EC7BF5" w:rsidRDefault="00EC7BF5" w:rsidP="00EC7BF5">
      <w:pPr>
        <w:suppressAutoHyphens/>
        <w:spacing w:after="0" w:line="240" w:lineRule="auto"/>
        <w:jc w:val="center"/>
        <w:rPr>
          <w:rFonts w:ascii="Times New Roman" w:eastAsia="Times New Roman" w:hAnsi="Times New Roman" w:cs="Times New Roman"/>
          <w:b/>
          <w:sz w:val="24"/>
          <w:szCs w:val="24"/>
          <w:lang w:eastAsia="ar-SA"/>
        </w:rPr>
      </w:pPr>
      <w:r w:rsidRPr="00EC7BF5">
        <w:rPr>
          <w:rFonts w:ascii="Times New Roman" w:eastAsia="Times New Roman" w:hAnsi="Times New Roman" w:cs="Times New Roman"/>
          <w:b/>
          <w:sz w:val="24"/>
          <w:szCs w:val="24"/>
          <w:lang w:eastAsia="ar-SA"/>
        </w:rPr>
        <w:t>Zmiany w umowie</w:t>
      </w:r>
    </w:p>
    <w:p w:rsidR="00EC7BF5" w:rsidRPr="00EC7BF5" w:rsidRDefault="00EC7BF5" w:rsidP="00EC7BF5">
      <w:pPr>
        <w:numPr>
          <w:ilvl w:val="0"/>
          <w:numId w:val="22"/>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sz w:val="24"/>
          <w:szCs w:val="24"/>
          <w:lang w:eastAsia="ar-SA"/>
        </w:rPr>
        <w:t>Zakazana jest istotna zmiana postanowień zawartej umowy w stosunku do treści oferty na podstawie której dokonano wyboru Wykonawcy z zastrzeżeniem ust.2.</w:t>
      </w:r>
    </w:p>
    <w:p w:rsidR="00EC7BF5" w:rsidRPr="00EC7BF5" w:rsidRDefault="00EC7BF5" w:rsidP="00EC7BF5">
      <w:pPr>
        <w:numPr>
          <w:ilvl w:val="0"/>
          <w:numId w:val="22"/>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bCs/>
          <w:sz w:val="24"/>
          <w:szCs w:val="24"/>
          <w:lang w:eastAsia="ar-SA"/>
        </w:rPr>
        <w:t>Dopuszczalne są następujące przypadki i warunki zmiany umowy:</w:t>
      </w:r>
    </w:p>
    <w:p w:rsidR="00EC7BF5" w:rsidRPr="00EC7BF5" w:rsidRDefault="00EC7BF5" w:rsidP="007241A5">
      <w:pPr>
        <w:numPr>
          <w:ilvl w:val="1"/>
          <w:numId w:val="23"/>
        </w:numPr>
        <w:tabs>
          <w:tab w:val="clear" w:pos="720"/>
        </w:tabs>
        <w:suppressAutoHyphens/>
        <w:spacing w:after="0" w:line="240" w:lineRule="auto"/>
        <w:ind w:left="709" w:hanging="283"/>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sz w:val="24"/>
          <w:szCs w:val="24"/>
          <w:lang w:eastAsia="ar-SA"/>
        </w:rPr>
        <w:t xml:space="preserve">Zmiany materiałów budowlanych, sprzętu urządzeń, gdy wykorzystanie materiałów budowlanych, sprzętu, urządzeń wskazanych w </w:t>
      </w:r>
      <w:r w:rsidR="00006F36">
        <w:rPr>
          <w:rFonts w:ascii="Times New Roman" w:eastAsia="Times New Roman" w:hAnsi="Times New Roman" w:cs="Times New Roman"/>
          <w:sz w:val="24"/>
          <w:szCs w:val="24"/>
          <w:lang w:eastAsia="ar-SA"/>
        </w:rPr>
        <w:t xml:space="preserve">przedmiarze robót, </w:t>
      </w:r>
      <w:r w:rsidRPr="00EC7BF5">
        <w:rPr>
          <w:rFonts w:ascii="Times New Roman" w:eastAsia="Times New Roman" w:hAnsi="Times New Roman" w:cs="Times New Roman"/>
          <w:sz w:val="24"/>
          <w:szCs w:val="24"/>
          <w:lang w:eastAsia="ar-SA"/>
        </w:rPr>
        <w:t xml:space="preserve">ofercie stanie się niemożliwe bądź podyktowane będzie usprawnieniem procesu budowy, postępem technologicznym, zwiększeniem bezpieczeństwa na terenie budowy pod warunkiem, że </w:t>
      </w:r>
      <w:r w:rsidRPr="00EC7BF5">
        <w:rPr>
          <w:rFonts w:ascii="Times New Roman" w:eastAsia="Times New Roman" w:hAnsi="Times New Roman" w:cs="Times New Roman"/>
          <w:sz w:val="24"/>
          <w:szCs w:val="24"/>
          <w:lang w:eastAsia="ar-SA"/>
        </w:rPr>
        <w:lastRenderedPageBreak/>
        <w:t>zmiana nastąpi na materiały i sprzęt posiadające, co najmniej takie same parametry jakościowe i cechy użytkowe, jak te, które stanowiły podstawę wyboru oferty i pod warunkiem nie zwiększania ceny.</w:t>
      </w:r>
    </w:p>
    <w:p w:rsidR="00EC7BF5" w:rsidRPr="00EC7BF5" w:rsidRDefault="00EC7BF5" w:rsidP="007241A5">
      <w:pPr>
        <w:numPr>
          <w:ilvl w:val="1"/>
          <w:numId w:val="23"/>
        </w:numPr>
        <w:tabs>
          <w:tab w:val="clear" w:pos="720"/>
        </w:tabs>
        <w:suppressAutoHyphens/>
        <w:spacing w:after="0" w:line="240" w:lineRule="auto"/>
        <w:ind w:left="709" w:hanging="283"/>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sz w:val="24"/>
          <w:szCs w:val="24"/>
          <w:lang w:eastAsia="ar-SA"/>
        </w:rPr>
        <w:t xml:space="preserve">Zmniejszenie zakresu przedmiotu zamówienia, oraz konieczności zmiany ilości robot </w:t>
      </w:r>
      <w:r w:rsidR="00E15B47">
        <w:rPr>
          <w:rFonts w:ascii="Times New Roman" w:eastAsia="Times New Roman" w:hAnsi="Times New Roman" w:cs="Times New Roman"/>
          <w:sz w:val="24"/>
          <w:szCs w:val="24"/>
          <w:lang w:eastAsia="ar-SA"/>
        </w:rPr>
        <w:br/>
      </w:r>
      <w:r w:rsidRPr="00EC7BF5">
        <w:rPr>
          <w:rFonts w:ascii="Times New Roman" w:eastAsia="Times New Roman" w:hAnsi="Times New Roman" w:cs="Times New Roman"/>
          <w:sz w:val="24"/>
          <w:szCs w:val="24"/>
          <w:lang w:eastAsia="ar-SA"/>
        </w:rPr>
        <w:t xml:space="preserve">w stosunku do określonych w przedmiarze, gdy jego wykonanie w pierwotnym zakresie nie leży w interesie Zamawiającego. </w:t>
      </w:r>
    </w:p>
    <w:p w:rsidR="00EC7BF5" w:rsidRPr="00EC7BF5" w:rsidRDefault="00EC7BF5" w:rsidP="007241A5">
      <w:pPr>
        <w:numPr>
          <w:ilvl w:val="1"/>
          <w:numId w:val="23"/>
        </w:numPr>
        <w:tabs>
          <w:tab w:val="clear" w:pos="720"/>
        </w:tabs>
        <w:suppressAutoHyphens/>
        <w:spacing w:after="0" w:line="240" w:lineRule="auto"/>
        <w:ind w:left="709" w:hanging="283"/>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bCs/>
          <w:sz w:val="24"/>
          <w:szCs w:val="24"/>
          <w:lang w:eastAsia="ar-SA"/>
        </w:rPr>
        <w:t>Zmiany terminu realizacji przedmiotu umowy będące następstwem okoliczności leżących po stronie Zamawiającego w szczególności:</w:t>
      </w:r>
    </w:p>
    <w:p w:rsidR="00EC7BF5" w:rsidRPr="00EC7BF5" w:rsidRDefault="00EC7BF5" w:rsidP="007241A5">
      <w:pPr>
        <w:numPr>
          <w:ilvl w:val="2"/>
          <w:numId w:val="23"/>
        </w:numPr>
        <w:tabs>
          <w:tab w:val="clear" w:pos="1440"/>
        </w:tabs>
        <w:suppressAutoHyphens/>
        <w:spacing w:after="0" w:line="240" w:lineRule="auto"/>
        <w:ind w:left="993" w:hanging="284"/>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bCs/>
          <w:sz w:val="24"/>
          <w:szCs w:val="24"/>
          <w:lang w:eastAsia="ar-SA"/>
        </w:rPr>
        <w:t>Wstrzymania robót przez Zamawiającego wynikających z konieczności usunięcia błędów lub wprowadzania zmian w dokumentacji projektowej lub specyfikacji technicznej wykonania i odbioru robót budowlanych.</w:t>
      </w:r>
    </w:p>
    <w:p w:rsidR="00EC7BF5" w:rsidRPr="00EC7BF5" w:rsidRDefault="00EC7BF5" w:rsidP="007241A5">
      <w:pPr>
        <w:numPr>
          <w:ilvl w:val="2"/>
          <w:numId w:val="23"/>
        </w:numPr>
        <w:suppressAutoHyphens/>
        <w:spacing w:after="0" w:line="240" w:lineRule="auto"/>
        <w:ind w:left="993" w:hanging="284"/>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bCs/>
          <w:sz w:val="24"/>
          <w:szCs w:val="24"/>
          <w:lang w:eastAsia="ar-SA"/>
        </w:rPr>
        <w:t xml:space="preserve">Wstrzymania budowy właściwy organ, z przyczyn niezawinionych przez Wykonawcę </w:t>
      </w:r>
      <w:r w:rsidRPr="00EC7BF5">
        <w:rPr>
          <w:rFonts w:ascii="Times New Roman" w:eastAsia="Times New Roman" w:hAnsi="Times New Roman" w:cs="Times New Roman"/>
          <w:bCs/>
          <w:i/>
          <w:sz w:val="24"/>
          <w:szCs w:val="24"/>
          <w:lang w:eastAsia="ar-SA"/>
        </w:rPr>
        <w:t>np. dokonanie odkrywki archeologicznej, odkrycie niewybuchu</w:t>
      </w:r>
      <w:r w:rsidRPr="00EC7BF5">
        <w:rPr>
          <w:rFonts w:ascii="Times New Roman" w:eastAsia="Times New Roman" w:hAnsi="Times New Roman" w:cs="Times New Roman"/>
          <w:bCs/>
          <w:sz w:val="24"/>
          <w:szCs w:val="24"/>
          <w:lang w:eastAsia="ar-SA"/>
        </w:rPr>
        <w:t>.</w:t>
      </w:r>
    </w:p>
    <w:p w:rsidR="00EC7BF5" w:rsidRPr="00EC7BF5" w:rsidRDefault="00EC7BF5" w:rsidP="007241A5">
      <w:pPr>
        <w:numPr>
          <w:ilvl w:val="2"/>
          <w:numId w:val="23"/>
        </w:numPr>
        <w:suppressAutoHyphens/>
        <w:spacing w:after="0" w:line="240" w:lineRule="auto"/>
        <w:ind w:left="993" w:hanging="284"/>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bCs/>
          <w:sz w:val="24"/>
          <w:szCs w:val="24"/>
          <w:lang w:eastAsia="ar-SA"/>
        </w:rPr>
        <w:t>Nieterminowym przekazaniu przez Zamawiającego placu budowy.</w:t>
      </w:r>
    </w:p>
    <w:p w:rsidR="00EC7BF5" w:rsidRPr="00EC7BF5" w:rsidRDefault="00EC7BF5" w:rsidP="007241A5">
      <w:pPr>
        <w:numPr>
          <w:ilvl w:val="1"/>
          <w:numId w:val="23"/>
        </w:numPr>
        <w:tabs>
          <w:tab w:val="clear" w:pos="720"/>
        </w:tabs>
        <w:suppressAutoHyphens/>
        <w:spacing w:after="0" w:line="240" w:lineRule="auto"/>
        <w:ind w:left="709" w:hanging="283"/>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sz w:val="24"/>
          <w:szCs w:val="24"/>
          <w:lang w:eastAsia="ar-SA"/>
        </w:rPr>
        <w:t>Zmiany terminu realizacji przedmiotu umowy</w:t>
      </w:r>
      <w:r w:rsidRPr="00EC7BF5">
        <w:rPr>
          <w:rFonts w:ascii="Times New Roman" w:eastAsia="Times New Roman" w:hAnsi="Times New Roman" w:cs="Times New Roman"/>
          <w:b/>
          <w:sz w:val="24"/>
          <w:szCs w:val="24"/>
          <w:lang w:eastAsia="ar-SA"/>
        </w:rPr>
        <w:t xml:space="preserve"> </w:t>
      </w:r>
      <w:r w:rsidRPr="00EC7BF5">
        <w:rPr>
          <w:rFonts w:ascii="Times New Roman" w:eastAsia="Times New Roman" w:hAnsi="Times New Roman" w:cs="Times New Roman"/>
          <w:sz w:val="24"/>
          <w:szCs w:val="24"/>
          <w:lang w:eastAsia="ar-SA"/>
        </w:rPr>
        <w:t>w przypadku:</w:t>
      </w:r>
    </w:p>
    <w:p w:rsidR="00EC7BF5" w:rsidRPr="007E3459" w:rsidRDefault="00EC7BF5" w:rsidP="007E3459">
      <w:pPr>
        <w:numPr>
          <w:ilvl w:val="2"/>
          <w:numId w:val="23"/>
        </w:numPr>
        <w:tabs>
          <w:tab w:val="clear" w:pos="1440"/>
        </w:tabs>
        <w:suppressAutoHyphens/>
        <w:spacing w:after="0" w:line="240" w:lineRule="auto"/>
        <w:ind w:left="993" w:hanging="273"/>
        <w:jc w:val="both"/>
        <w:rPr>
          <w:rFonts w:ascii="Times New Roman" w:eastAsia="Times New Roman" w:hAnsi="Times New Roman" w:cs="Times New Roman"/>
          <w:bCs/>
          <w:sz w:val="24"/>
          <w:szCs w:val="24"/>
          <w:lang w:eastAsia="ar-SA"/>
        </w:rPr>
      </w:pPr>
      <w:r w:rsidRPr="00EC7BF5">
        <w:rPr>
          <w:rFonts w:ascii="Times New Roman" w:eastAsia="Times New Roman" w:hAnsi="Times New Roman" w:cs="Times New Roman"/>
          <w:bCs/>
          <w:sz w:val="24"/>
          <w:szCs w:val="24"/>
          <w:lang w:eastAsia="ar-SA"/>
        </w:rPr>
        <w:t>Z powodu działania siły wyższej</w:t>
      </w:r>
      <w:r w:rsidR="007E3459">
        <w:rPr>
          <w:rFonts w:ascii="Times New Roman" w:eastAsia="Times New Roman" w:hAnsi="Times New Roman" w:cs="Times New Roman"/>
          <w:bCs/>
          <w:sz w:val="24"/>
          <w:szCs w:val="24"/>
          <w:lang w:eastAsia="ar-SA"/>
        </w:rPr>
        <w:t xml:space="preserve"> w rozumieniu Kodeksu cywilnego</w:t>
      </w:r>
      <w:r w:rsidRPr="00EC7BF5">
        <w:rPr>
          <w:rFonts w:ascii="Times New Roman" w:eastAsia="Times New Roman" w:hAnsi="Times New Roman" w:cs="Times New Roman"/>
          <w:bCs/>
          <w:sz w:val="24"/>
          <w:szCs w:val="24"/>
          <w:lang w:eastAsia="ar-SA"/>
        </w:rPr>
        <w:t>, unie</w:t>
      </w:r>
      <w:r w:rsidR="007241A5">
        <w:rPr>
          <w:rFonts w:ascii="Times New Roman" w:eastAsia="Times New Roman" w:hAnsi="Times New Roman" w:cs="Times New Roman"/>
          <w:bCs/>
          <w:sz w:val="24"/>
          <w:szCs w:val="24"/>
          <w:lang w:eastAsia="ar-SA"/>
        </w:rPr>
        <w:t xml:space="preserve">możliwiającej wykonanie robót w </w:t>
      </w:r>
      <w:r w:rsidRPr="00EC7BF5">
        <w:rPr>
          <w:rFonts w:ascii="Times New Roman" w:eastAsia="Times New Roman" w:hAnsi="Times New Roman" w:cs="Times New Roman"/>
          <w:bCs/>
          <w:sz w:val="24"/>
          <w:szCs w:val="24"/>
          <w:lang w:eastAsia="ar-SA"/>
        </w:rPr>
        <w:t>określonym pierwotnie terminie o czas działania siły wyższej oraz potrzebny czas do usunięcia skutków tego działania</w:t>
      </w:r>
      <w:r w:rsidR="007E3459">
        <w:rPr>
          <w:rFonts w:ascii="Times New Roman" w:eastAsia="Times New Roman" w:hAnsi="Times New Roman" w:cs="Times New Roman"/>
          <w:bCs/>
          <w:sz w:val="24"/>
          <w:szCs w:val="24"/>
          <w:lang w:eastAsia="ar-SA"/>
        </w:rPr>
        <w:t>.</w:t>
      </w:r>
      <w:r w:rsidR="007E3459" w:rsidRPr="007E3459">
        <w:t xml:space="preserve"> </w:t>
      </w:r>
      <w:r w:rsidR="007E3459" w:rsidRPr="007E3459">
        <w:rPr>
          <w:rFonts w:ascii="Times New Roman" w:eastAsia="Times New Roman" w:hAnsi="Times New Roman" w:cs="Times New Roman"/>
          <w:bCs/>
          <w:sz w:val="24"/>
          <w:szCs w:val="24"/>
          <w:lang w:eastAsia="ar-SA"/>
        </w:rPr>
        <w:t>Strona, która zamierza żądać zwolnienia z odpowiedzialności z powodu siły wyższej zob</w:t>
      </w:r>
      <w:r w:rsidR="007E3459">
        <w:rPr>
          <w:rFonts w:ascii="Times New Roman" w:eastAsia="Times New Roman" w:hAnsi="Times New Roman" w:cs="Times New Roman"/>
          <w:bCs/>
          <w:sz w:val="24"/>
          <w:szCs w:val="24"/>
          <w:lang w:eastAsia="ar-SA"/>
        </w:rPr>
        <w:t>owiązana jest powiadomić drugą s</w:t>
      </w:r>
      <w:r w:rsidR="007E3459" w:rsidRPr="007E3459">
        <w:rPr>
          <w:rFonts w:ascii="Times New Roman" w:eastAsia="Times New Roman" w:hAnsi="Times New Roman" w:cs="Times New Roman"/>
          <w:bCs/>
          <w:sz w:val="24"/>
          <w:szCs w:val="24"/>
          <w:lang w:eastAsia="ar-SA"/>
        </w:rPr>
        <w:t>tronę na piśmie, bez zbędnej zwłoki, o jej zajściu i ustaniu.</w:t>
      </w:r>
      <w:r w:rsidR="007E3459">
        <w:rPr>
          <w:rFonts w:ascii="Times New Roman" w:eastAsia="Times New Roman" w:hAnsi="Times New Roman" w:cs="Times New Roman"/>
          <w:bCs/>
          <w:sz w:val="24"/>
          <w:szCs w:val="24"/>
          <w:lang w:eastAsia="ar-SA"/>
        </w:rPr>
        <w:t xml:space="preserve"> </w:t>
      </w:r>
      <w:r w:rsidR="007E3459" w:rsidRPr="007E3459">
        <w:rPr>
          <w:rFonts w:ascii="Times New Roman" w:eastAsia="Times New Roman" w:hAnsi="Times New Roman" w:cs="Times New Roman"/>
          <w:bCs/>
          <w:sz w:val="24"/>
          <w:szCs w:val="24"/>
          <w:lang w:eastAsia="ar-SA"/>
        </w:rPr>
        <w:t>Zaistnienie siły wyższej powinno być udokumentowane przez Stronę powołującą się na nią.</w:t>
      </w:r>
    </w:p>
    <w:p w:rsidR="00EC7BF5" w:rsidRPr="00EC7BF5" w:rsidRDefault="00EC7BF5" w:rsidP="007241A5">
      <w:pPr>
        <w:numPr>
          <w:ilvl w:val="2"/>
          <w:numId w:val="23"/>
        </w:numPr>
        <w:tabs>
          <w:tab w:val="clear" w:pos="1440"/>
        </w:tabs>
        <w:suppressAutoHyphens/>
        <w:spacing w:after="0" w:line="240" w:lineRule="auto"/>
        <w:ind w:left="993" w:hanging="284"/>
        <w:jc w:val="both"/>
        <w:rPr>
          <w:rFonts w:ascii="Times New Roman" w:eastAsia="Times New Roman" w:hAnsi="Times New Roman" w:cs="Times New Roman"/>
          <w:bCs/>
          <w:sz w:val="24"/>
          <w:szCs w:val="24"/>
          <w:lang w:eastAsia="ar-SA"/>
        </w:rPr>
      </w:pPr>
      <w:r w:rsidRPr="00EC7BF5">
        <w:rPr>
          <w:rFonts w:ascii="Times New Roman" w:eastAsia="Times New Roman" w:hAnsi="Times New Roman" w:cs="Times New Roman"/>
          <w:bCs/>
          <w:sz w:val="24"/>
          <w:szCs w:val="24"/>
          <w:lang w:eastAsia="ar-SA"/>
        </w:rPr>
        <w:t xml:space="preserve">Zaistnienia niesprzyjających warunków atmosferycznych, udokumentowanych </w:t>
      </w:r>
      <w:r w:rsidR="00E15B47">
        <w:rPr>
          <w:rFonts w:ascii="Times New Roman" w:eastAsia="Times New Roman" w:hAnsi="Times New Roman" w:cs="Times New Roman"/>
          <w:bCs/>
          <w:sz w:val="24"/>
          <w:szCs w:val="24"/>
          <w:lang w:eastAsia="ar-SA"/>
        </w:rPr>
        <w:br/>
      </w:r>
      <w:r w:rsidRPr="00EC7BF5">
        <w:rPr>
          <w:rFonts w:ascii="Times New Roman" w:eastAsia="Times New Roman" w:hAnsi="Times New Roman" w:cs="Times New Roman"/>
          <w:bCs/>
          <w:sz w:val="24"/>
          <w:szCs w:val="24"/>
          <w:lang w:eastAsia="ar-SA"/>
        </w:rPr>
        <w:t>w dzienniku budowy, uniemożliwiających wykonywanie prac budowlany</w:t>
      </w:r>
      <w:r w:rsidR="00DD6323">
        <w:rPr>
          <w:rFonts w:ascii="Times New Roman" w:eastAsia="Times New Roman" w:hAnsi="Times New Roman" w:cs="Times New Roman"/>
          <w:bCs/>
          <w:sz w:val="24"/>
          <w:szCs w:val="24"/>
          <w:lang w:eastAsia="ar-SA"/>
        </w:rPr>
        <w:t xml:space="preserve">ch lub </w:t>
      </w:r>
      <w:r w:rsidRPr="00EC7BF5">
        <w:rPr>
          <w:rFonts w:ascii="Times New Roman" w:eastAsia="Times New Roman" w:hAnsi="Times New Roman" w:cs="Times New Roman"/>
          <w:bCs/>
          <w:sz w:val="24"/>
          <w:szCs w:val="24"/>
          <w:lang w:eastAsia="ar-SA"/>
        </w:rPr>
        <w:t>spełnienie wymogów technologicznych,</w:t>
      </w:r>
    </w:p>
    <w:p w:rsidR="00EC7BF5" w:rsidRPr="00EC7BF5" w:rsidRDefault="00EC7BF5" w:rsidP="007241A5">
      <w:pPr>
        <w:numPr>
          <w:ilvl w:val="2"/>
          <w:numId w:val="23"/>
        </w:numPr>
        <w:tabs>
          <w:tab w:val="clear" w:pos="1440"/>
        </w:tabs>
        <w:suppressAutoHyphens/>
        <w:spacing w:after="0" w:line="240" w:lineRule="auto"/>
        <w:ind w:left="993" w:hanging="284"/>
        <w:jc w:val="both"/>
        <w:rPr>
          <w:rFonts w:ascii="Times New Roman" w:eastAsia="Times New Roman" w:hAnsi="Times New Roman" w:cs="Times New Roman"/>
          <w:bCs/>
          <w:sz w:val="24"/>
          <w:szCs w:val="24"/>
          <w:lang w:eastAsia="ar-SA"/>
        </w:rPr>
      </w:pPr>
      <w:r w:rsidRPr="00EC7BF5">
        <w:rPr>
          <w:rFonts w:ascii="Times New Roman" w:eastAsia="Times New Roman" w:hAnsi="Times New Roman" w:cs="Times New Roman"/>
          <w:bCs/>
          <w:sz w:val="24"/>
          <w:szCs w:val="24"/>
          <w:lang w:eastAsia="ar-SA"/>
        </w:rPr>
        <w:t>Gdy zaistnieje inna niemożliwa do przewidzenia w momencie zawarcia umowy okoliczność prawna, ekonomiczna lub techniczna, za którą żadna ze stron nie ponosi odpowiedzialności skutkująca brakiem możliwości należytego wykonania umowy, zgodnie z specyfikacj</w:t>
      </w:r>
      <w:r w:rsidR="007E3459">
        <w:rPr>
          <w:rFonts w:ascii="Times New Roman" w:eastAsia="Times New Roman" w:hAnsi="Times New Roman" w:cs="Times New Roman"/>
          <w:bCs/>
          <w:sz w:val="24"/>
          <w:szCs w:val="24"/>
          <w:lang w:eastAsia="ar-SA"/>
        </w:rPr>
        <w:t>ą istotnych warunków zamówienia,</w:t>
      </w:r>
    </w:p>
    <w:p w:rsidR="00EC7BF5" w:rsidRPr="00EC7BF5" w:rsidRDefault="00EC7BF5" w:rsidP="007241A5">
      <w:pPr>
        <w:numPr>
          <w:ilvl w:val="2"/>
          <w:numId w:val="23"/>
        </w:numPr>
        <w:tabs>
          <w:tab w:val="clear" w:pos="1440"/>
        </w:tabs>
        <w:suppressAutoHyphens/>
        <w:spacing w:after="0" w:line="240" w:lineRule="auto"/>
        <w:ind w:left="993" w:hanging="284"/>
        <w:jc w:val="both"/>
        <w:rPr>
          <w:rFonts w:ascii="Times New Roman" w:eastAsia="Times New Roman" w:hAnsi="Times New Roman" w:cs="Times New Roman"/>
          <w:bCs/>
          <w:sz w:val="24"/>
          <w:szCs w:val="24"/>
          <w:lang w:eastAsia="ar-SA"/>
        </w:rPr>
      </w:pPr>
      <w:r w:rsidRPr="00EC7BF5">
        <w:rPr>
          <w:rFonts w:ascii="Times New Roman" w:eastAsia="Times New Roman" w:hAnsi="Times New Roman" w:cs="Times New Roman"/>
          <w:bCs/>
          <w:sz w:val="24"/>
          <w:szCs w:val="24"/>
          <w:lang w:eastAsia="ar-SA"/>
        </w:rPr>
        <w:t>Konieczności wykonania zamówień dodatkowych, dodatkowych badań i ekspertyz o czas niezbędny do uzyskania wymaganych decyzji bądź uzgodnień lub do wykonani</w:t>
      </w:r>
      <w:r w:rsidR="007E3459">
        <w:rPr>
          <w:rFonts w:ascii="Times New Roman" w:eastAsia="Times New Roman" w:hAnsi="Times New Roman" w:cs="Times New Roman"/>
          <w:bCs/>
          <w:sz w:val="24"/>
          <w:szCs w:val="24"/>
          <w:lang w:eastAsia="ar-SA"/>
        </w:rPr>
        <w:t>a dodatkowych ekspertyz i badań.</w:t>
      </w:r>
    </w:p>
    <w:p w:rsidR="00EC7BF5" w:rsidRPr="00EC7BF5" w:rsidRDefault="00EC7BF5" w:rsidP="007E3459">
      <w:pPr>
        <w:numPr>
          <w:ilvl w:val="1"/>
          <w:numId w:val="23"/>
        </w:numPr>
        <w:tabs>
          <w:tab w:val="clear" w:pos="720"/>
        </w:tabs>
        <w:suppressAutoHyphens/>
        <w:spacing w:after="0" w:line="240" w:lineRule="auto"/>
        <w:ind w:left="709" w:hanging="283"/>
        <w:jc w:val="both"/>
        <w:rPr>
          <w:rFonts w:ascii="Times New Roman" w:eastAsia="Times New Roman" w:hAnsi="Times New Roman" w:cs="Times New Roman"/>
          <w:bCs/>
          <w:sz w:val="24"/>
          <w:szCs w:val="24"/>
          <w:lang w:eastAsia="ar-SA"/>
        </w:rPr>
      </w:pPr>
      <w:r w:rsidRPr="00EC7BF5">
        <w:rPr>
          <w:rFonts w:ascii="Times New Roman" w:eastAsia="Times New Roman" w:hAnsi="Times New Roman" w:cs="Times New Roman"/>
          <w:bCs/>
          <w:sz w:val="24"/>
          <w:szCs w:val="24"/>
          <w:lang w:eastAsia="ar-SA"/>
        </w:rPr>
        <w:t>Zmiana przedstawicieli stron: kierownika robót, inspektora nadzoru, w przypadku niemożności pełnienia przez nich powierzonych funkcji (</w:t>
      </w:r>
      <w:r w:rsidRPr="00EC7BF5">
        <w:rPr>
          <w:rFonts w:ascii="Times New Roman" w:eastAsia="Times New Roman" w:hAnsi="Times New Roman" w:cs="Times New Roman"/>
          <w:bCs/>
          <w:i/>
          <w:sz w:val="24"/>
          <w:szCs w:val="24"/>
          <w:lang w:eastAsia="ar-SA"/>
        </w:rPr>
        <w:t>np. zdarzenia losowe, zmiana pracy, rezygnacja)</w:t>
      </w:r>
      <w:r w:rsidRPr="00EC7BF5">
        <w:rPr>
          <w:rFonts w:ascii="Times New Roman" w:eastAsia="Times New Roman" w:hAnsi="Times New Roman" w:cs="Times New Roman"/>
          <w:bCs/>
          <w:sz w:val="24"/>
          <w:szCs w:val="24"/>
          <w:lang w:eastAsia="ar-SA"/>
        </w:rPr>
        <w:t xml:space="preserve">. Zmiana jest możliwa wyłącznie wtedy, gdy kwalifikacje </w:t>
      </w:r>
      <w:r w:rsidR="00DD6323">
        <w:rPr>
          <w:rFonts w:ascii="Times New Roman" w:eastAsia="Times New Roman" w:hAnsi="Times New Roman" w:cs="Times New Roman"/>
          <w:bCs/>
          <w:sz w:val="24"/>
          <w:szCs w:val="24"/>
          <w:lang w:eastAsia="ar-SA"/>
        </w:rPr>
        <w:br/>
      </w:r>
      <w:r w:rsidRPr="00EC7BF5">
        <w:rPr>
          <w:rFonts w:ascii="Times New Roman" w:eastAsia="Times New Roman" w:hAnsi="Times New Roman" w:cs="Times New Roman"/>
          <w:bCs/>
          <w:sz w:val="24"/>
          <w:szCs w:val="24"/>
          <w:lang w:eastAsia="ar-SA"/>
        </w:rPr>
        <w:t>i doświadczenie wskazanych osób będą sp</w:t>
      </w:r>
      <w:r w:rsidR="00637D07">
        <w:rPr>
          <w:rFonts w:ascii="Times New Roman" w:eastAsia="Times New Roman" w:hAnsi="Times New Roman" w:cs="Times New Roman"/>
          <w:bCs/>
          <w:sz w:val="24"/>
          <w:szCs w:val="24"/>
          <w:lang w:eastAsia="ar-SA"/>
        </w:rPr>
        <w:t>ełniać warunki określone w SIWZ.</w:t>
      </w:r>
    </w:p>
    <w:p w:rsidR="00EC7BF5" w:rsidRDefault="00EC7BF5" w:rsidP="007E3459">
      <w:pPr>
        <w:suppressAutoHyphens/>
        <w:spacing w:after="0" w:line="240" w:lineRule="auto"/>
        <w:rPr>
          <w:rFonts w:ascii="Times New Roman" w:eastAsia="Times New Roman" w:hAnsi="Times New Roman" w:cs="Times New Roman"/>
          <w:b/>
          <w:sz w:val="24"/>
          <w:szCs w:val="24"/>
          <w:lang w:eastAsia="ar-SA"/>
        </w:rPr>
      </w:pPr>
    </w:p>
    <w:p w:rsidR="00EC7BF5" w:rsidRPr="00EC7BF5" w:rsidRDefault="007E3459" w:rsidP="00EC7BF5">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§16</w:t>
      </w:r>
    </w:p>
    <w:p w:rsidR="00EC7BF5" w:rsidRPr="00EC7BF5" w:rsidRDefault="00EC7BF5" w:rsidP="00EC7BF5">
      <w:pPr>
        <w:suppressAutoHyphens/>
        <w:spacing w:after="0" w:line="240" w:lineRule="auto"/>
        <w:jc w:val="center"/>
        <w:rPr>
          <w:rFonts w:ascii="Times New Roman" w:eastAsia="Times New Roman" w:hAnsi="Times New Roman" w:cs="Times New Roman"/>
          <w:b/>
          <w:sz w:val="24"/>
          <w:szCs w:val="24"/>
          <w:lang w:eastAsia="ar-SA"/>
        </w:rPr>
      </w:pPr>
      <w:r w:rsidRPr="00EC7BF5">
        <w:rPr>
          <w:rFonts w:ascii="Times New Roman" w:eastAsia="Times New Roman" w:hAnsi="Times New Roman" w:cs="Times New Roman"/>
          <w:b/>
          <w:sz w:val="24"/>
          <w:szCs w:val="24"/>
          <w:lang w:eastAsia="ar-SA"/>
        </w:rPr>
        <w:t>Kary umowne</w:t>
      </w:r>
    </w:p>
    <w:p w:rsidR="00EC7BF5" w:rsidRPr="00EC7BF5" w:rsidRDefault="00EC7BF5" w:rsidP="00EC7BF5">
      <w:pPr>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 xml:space="preserve">Za nie wykonanie lub nienależyte wykonanie przedmiotu umowy Zamawiający ma prawo naliczyć </w:t>
      </w:r>
      <w:r w:rsidR="007E3459">
        <w:rPr>
          <w:rFonts w:ascii="Times New Roman" w:eastAsia="Times New Roman" w:hAnsi="Times New Roman" w:cs="Times New Roman"/>
          <w:sz w:val="24"/>
          <w:szCs w:val="24"/>
          <w:lang w:eastAsia="pl-PL" w:bidi="pl-PL"/>
        </w:rPr>
        <w:t>na Wykonawcę</w:t>
      </w:r>
      <w:r w:rsidRPr="00EC7BF5">
        <w:rPr>
          <w:rFonts w:ascii="Times New Roman" w:eastAsia="Times New Roman" w:hAnsi="Times New Roman" w:cs="Times New Roman"/>
          <w:sz w:val="24"/>
          <w:szCs w:val="24"/>
          <w:lang w:eastAsia="pl-PL" w:bidi="pl-PL"/>
        </w:rPr>
        <w:t xml:space="preserve"> robót karę umowną w następujących sytuacjach:</w:t>
      </w:r>
    </w:p>
    <w:p w:rsidR="00EC7BF5" w:rsidRPr="00AF65A9" w:rsidRDefault="00EC7BF5" w:rsidP="007E3459">
      <w:pPr>
        <w:numPr>
          <w:ilvl w:val="1"/>
          <w:numId w:val="24"/>
        </w:numPr>
        <w:tabs>
          <w:tab w:val="clear" w:pos="644"/>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 xml:space="preserve">Za opóźnienie w wykonaniu przedmiotu umowy w wysokości 1% wartości, o której mowa </w:t>
      </w:r>
      <w:r w:rsidRPr="00AF65A9">
        <w:rPr>
          <w:rFonts w:ascii="Times New Roman" w:eastAsia="Times New Roman" w:hAnsi="Times New Roman" w:cs="Times New Roman"/>
          <w:sz w:val="24"/>
          <w:szCs w:val="24"/>
          <w:lang w:eastAsia="pl-PL" w:bidi="pl-PL"/>
        </w:rPr>
        <w:t xml:space="preserve">w </w:t>
      </w:r>
      <w:r w:rsidR="00AF65A9" w:rsidRPr="00AF65A9">
        <w:rPr>
          <w:rFonts w:ascii="Times New Roman" w:eastAsia="Times New Roman" w:hAnsi="Times New Roman" w:cs="Times New Roman"/>
          <w:sz w:val="24"/>
          <w:szCs w:val="24"/>
          <w:lang w:eastAsia="pl-PL" w:bidi="pl-PL"/>
        </w:rPr>
        <w:t>§4</w:t>
      </w:r>
      <w:r w:rsidRPr="00AF65A9">
        <w:rPr>
          <w:rFonts w:ascii="Times New Roman" w:eastAsia="Times New Roman" w:hAnsi="Times New Roman" w:cs="Times New Roman"/>
          <w:sz w:val="24"/>
          <w:szCs w:val="24"/>
          <w:lang w:eastAsia="pl-PL" w:bidi="pl-PL"/>
        </w:rPr>
        <w:t xml:space="preserve"> ust.1 umowy za każdy dzień opóźnienia, po upł</w:t>
      </w:r>
      <w:r w:rsidR="00AF65A9" w:rsidRPr="00AF65A9">
        <w:rPr>
          <w:rFonts w:ascii="Times New Roman" w:eastAsia="Times New Roman" w:hAnsi="Times New Roman" w:cs="Times New Roman"/>
          <w:sz w:val="24"/>
          <w:szCs w:val="24"/>
          <w:lang w:eastAsia="pl-PL" w:bidi="pl-PL"/>
        </w:rPr>
        <w:t>ywie terminu, o którym mowa w §3</w:t>
      </w:r>
      <w:r w:rsidRPr="00AF65A9">
        <w:rPr>
          <w:rFonts w:ascii="Times New Roman" w:eastAsia="Times New Roman" w:hAnsi="Times New Roman" w:cs="Times New Roman"/>
          <w:sz w:val="24"/>
          <w:szCs w:val="24"/>
          <w:lang w:eastAsia="pl-PL" w:bidi="pl-PL"/>
        </w:rPr>
        <w:t xml:space="preserve"> ni</w:t>
      </w:r>
      <w:r w:rsidR="00AF65A9">
        <w:rPr>
          <w:rFonts w:ascii="Times New Roman" w:eastAsia="Times New Roman" w:hAnsi="Times New Roman" w:cs="Times New Roman"/>
          <w:sz w:val="24"/>
          <w:szCs w:val="24"/>
          <w:lang w:eastAsia="pl-PL" w:bidi="pl-PL"/>
        </w:rPr>
        <w:t>niejszej umowy,</w:t>
      </w:r>
    </w:p>
    <w:p w:rsidR="00EC7BF5" w:rsidRPr="00EC7BF5" w:rsidRDefault="00EC7BF5" w:rsidP="007E3459">
      <w:pPr>
        <w:numPr>
          <w:ilvl w:val="1"/>
          <w:numId w:val="24"/>
        </w:numPr>
        <w:tabs>
          <w:tab w:val="clear" w:pos="644"/>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ar-SA"/>
        </w:rPr>
        <w:t xml:space="preserve">Za </w:t>
      </w:r>
      <w:r w:rsidRPr="00EC7BF5">
        <w:rPr>
          <w:rFonts w:ascii="Times New Roman" w:eastAsia="Times New Roman" w:hAnsi="Times New Roman" w:cs="Times New Roman"/>
          <w:sz w:val="24"/>
          <w:szCs w:val="24"/>
          <w:lang w:eastAsia="pl-PL" w:bidi="pl-PL"/>
        </w:rPr>
        <w:t>opóźnienie w usunięciu wad stwierdzonych w okresie gwarancji i rękojmi w wysokości 1% w</w:t>
      </w:r>
      <w:r w:rsidR="00AF65A9">
        <w:rPr>
          <w:rFonts w:ascii="Times New Roman" w:eastAsia="Times New Roman" w:hAnsi="Times New Roman" w:cs="Times New Roman"/>
          <w:sz w:val="24"/>
          <w:szCs w:val="24"/>
          <w:lang w:eastAsia="pl-PL" w:bidi="pl-PL"/>
        </w:rPr>
        <w:t>ynagrodzenia, o którym mowa w §4</w:t>
      </w:r>
      <w:r w:rsidRPr="00EC7BF5">
        <w:rPr>
          <w:rFonts w:ascii="Times New Roman" w:eastAsia="Times New Roman" w:hAnsi="Times New Roman" w:cs="Times New Roman"/>
          <w:sz w:val="24"/>
          <w:szCs w:val="24"/>
          <w:lang w:eastAsia="pl-PL" w:bidi="pl-PL"/>
        </w:rPr>
        <w:t xml:space="preserve"> ust.1 za każdy dzień opóźnienia liczonej od dnia wyznaczonego na us</w:t>
      </w:r>
      <w:r w:rsidR="00AF65A9">
        <w:rPr>
          <w:rFonts w:ascii="Times New Roman" w:eastAsia="Times New Roman" w:hAnsi="Times New Roman" w:cs="Times New Roman"/>
          <w:sz w:val="24"/>
          <w:szCs w:val="24"/>
          <w:lang w:eastAsia="pl-PL" w:bidi="pl-PL"/>
        </w:rPr>
        <w:t>unięcie wad przez Zamawiającego,</w:t>
      </w:r>
    </w:p>
    <w:p w:rsidR="00EC7BF5" w:rsidRPr="00EC7BF5" w:rsidRDefault="00EC7BF5" w:rsidP="007E3459">
      <w:pPr>
        <w:numPr>
          <w:ilvl w:val="1"/>
          <w:numId w:val="24"/>
        </w:numPr>
        <w:tabs>
          <w:tab w:val="clear" w:pos="644"/>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 xml:space="preserve">Za odstąpienie </w:t>
      </w:r>
      <w:r w:rsidR="00AF65A9">
        <w:rPr>
          <w:rFonts w:ascii="Times New Roman" w:eastAsia="Times New Roman" w:hAnsi="Times New Roman" w:cs="Times New Roman"/>
          <w:sz w:val="24"/>
          <w:szCs w:val="24"/>
          <w:lang w:eastAsia="pl-PL" w:bidi="pl-PL"/>
        </w:rPr>
        <w:t>przez jedną ze stron</w:t>
      </w:r>
      <w:r w:rsidRPr="00EC7BF5">
        <w:rPr>
          <w:rFonts w:ascii="Times New Roman" w:eastAsia="Times New Roman" w:hAnsi="Times New Roman" w:cs="Times New Roman"/>
          <w:sz w:val="24"/>
          <w:szCs w:val="24"/>
          <w:lang w:eastAsia="pl-PL" w:bidi="pl-PL"/>
        </w:rPr>
        <w:t xml:space="preserve"> od umowy z </w:t>
      </w:r>
      <w:r w:rsidR="003C7726">
        <w:rPr>
          <w:rFonts w:ascii="Times New Roman" w:eastAsia="Times New Roman" w:hAnsi="Times New Roman" w:cs="Times New Roman"/>
          <w:sz w:val="24"/>
          <w:szCs w:val="24"/>
          <w:lang w:eastAsia="pl-PL" w:bidi="pl-PL"/>
        </w:rPr>
        <w:t>przyczyn zależnych od Wykonawcy,</w:t>
      </w:r>
      <w:r w:rsidRPr="00EC7BF5">
        <w:rPr>
          <w:rFonts w:ascii="Times New Roman" w:eastAsia="Times New Roman" w:hAnsi="Times New Roman" w:cs="Times New Roman"/>
          <w:sz w:val="24"/>
          <w:szCs w:val="24"/>
          <w:lang w:eastAsia="pl-PL" w:bidi="pl-PL"/>
        </w:rPr>
        <w:t xml:space="preserve"> </w:t>
      </w:r>
      <w:r w:rsidR="003C7726">
        <w:rPr>
          <w:rFonts w:ascii="Times New Roman" w:eastAsia="Times New Roman" w:hAnsi="Times New Roman" w:cs="Times New Roman"/>
          <w:sz w:val="24"/>
          <w:szCs w:val="24"/>
          <w:lang w:eastAsia="pl-PL" w:bidi="pl-PL"/>
        </w:rPr>
        <w:br/>
      </w:r>
      <w:r w:rsidRPr="00EC7BF5">
        <w:rPr>
          <w:rFonts w:ascii="Times New Roman" w:eastAsia="Times New Roman" w:hAnsi="Times New Roman" w:cs="Times New Roman"/>
          <w:sz w:val="24"/>
          <w:szCs w:val="24"/>
          <w:lang w:eastAsia="pl-PL" w:bidi="pl-PL"/>
        </w:rPr>
        <w:t>w wysokości 10</w:t>
      </w:r>
      <w:r w:rsidR="00AF65A9">
        <w:rPr>
          <w:rFonts w:ascii="Times New Roman" w:eastAsia="Times New Roman" w:hAnsi="Times New Roman" w:cs="Times New Roman"/>
          <w:sz w:val="24"/>
          <w:szCs w:val="24"/>
          <w:lang w:eastAsia="pl-PL" w:bidi="pl-PL"/>
        </w:rPr>
        <w:t>% wynagrodzenia określonego w §4</w:t>
      </w:r>
      <w:r w:rsidRPr="00EC7BF5">
        <w:rPr>
          <w:rFonts w:ascii="Times New Roman" w:eastAsia="Times New Roman" w:hAnsi="Times New Roman" w:cs="Times New Roman"/>
          <w:sz w:val="24"/>
          <w:szCs w:val="24"/>
          <w:lang w:eastAsia="pl-PL" w:bidi="pl-PL"/>
        </w:rPr>
        <w:t xml:space="preserve"> </w:t>
      </w:r>
      <w:r w:rsidR="00AF65A9">
        <w:rPr>
          <w:rFonts w:ascii="Times New Roman" w:eastAsia="Times New Roman" w:hAnsi="Times New Roman" w:cs="Times New Roman"/>
          <w:sz w:val="24"/>
          <w:szCs w:val="24"/>
          <w:lang w:eastAsia="pl-PL" w:bidi="pl-PL"/>
        </w:rPr>
        <w:t>ust.1,</w:t>
      </w:r>
    </w:p>
    <w:p w:rsidR="00EC7BF5" w:rsidRPr="007C5B15" w:rsidRDefault="00EC7BF5" w:rsidP="007E3459">
      <w:pPr>
        <w:numPr>
          <w:ilvl w:val="1"/>
          <w:numId w:val="24"/>
        </w:numPr>
        <w:tabs>
          <w:tab w:val="clear" w:pos="644"/>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7C5B15">
        <w:rPr>
          <w:rFonts w:ascii="Times New Roman" w:eastAsia="Times New Roman" w:hAnsi="Times New Roman" w:cs="Times New Roman"/>
          <w:sz w:val="24"/>
          <w:szCs w:val="24"/>
          <w:lang w:eastAsia="ar-SA"/>
        </w:rPr>
        <w:t xml:space="preserve">W przypadku braku zapłaty lub nieterminowej zapłaty wynagrodzenia należnego podwykonawcom lub dalszym podwykonawcom w wysokości 20% wartości </w:t>
      </w:r>
      <w:r w:rsidR="00DF30A8" w:rsidRPr="007C5B15">
        <w:rPr>
          <w:rFonts w:ascii="Times New Roman" w:eastAsia="Times New Roman" w:hAnsi="Times New Roman" w:cs="Times New Roman"/>
          <w:sz w:val="24"/>
          <w:szCs w:val="24"/>
          <w:lang w:eastAsia="ar-SA"/>
        </w:rPr>
        <w:t xml:space="preserve">umowy, </w:t>
      </w:r>
      <w:r w:rsidR="00E15B47">
        <w:rPr>
          <w:rFonts w:ascii="Times New Roman" w:eastAsia="Times New Roman" w:hAnsi="Times New Roman" w:cs="Times New Roman"/>
          <w:sz w:val="24"/>
          <w:szCs w:val="24"/>
          <w:lang w:eastAsia="ar-SA"/>
        </w:rPr>
        <w:br/>
      </w:r>
      <w:r w:rsidR="00DF30A8" w:rsidRPr="007C5B15">
        <w:rPr>
          <w:rFonts w:ascii="Times New Roman" w:eastAsia="Times New Roman" w:hAnsi="Times New Roman" w:cs="Times New Roman"/>
          <w:sz w:val="24"/>
          <w:szCs w:val="24"/>
          <w:lang w:eastAsia="ar-SA"/>
        </w:rPr>
        <w:t>o której mowa w §4</w:t>
      </w:r>
      <w:r w:rsidR="00AF65A9" w:rsidRPr="007C5B15">
        <w:rPr>
          <w:rFonts w:ascii="Times New Roman" w:eastAsia="Times New Roman" w:hAnsi="Times New Roman" w:cs="Times New Roman"/>
          <w:sz w:val="24"/>
          <w:szCs w:val="24"/>
          <w:lang w:eastAsia="ar-SA"/>
        </w:rPr>
        <w:t xml:space="preserve"> ust.1,</w:t>
      </w:r>
    </w:p>
    <w:p w:rsidR="00EC7BF5" w:rsidRPr="00EC7BF5" w:rsidRDefault="00EC7BF5" w:rsidP="007E3459">
      <w:pPr>
        <w:numPr>
          <w:ilvl w:val="1"/>
          <w:numId w:val="24"/>
        </w:numPr>
        <w:tabs>
          <w:tab w:val="clear" w:pos="644"/>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ar-SA"/>
        </w:rPr>
        <w:t>Za nieprzedłożenie do zaakceptowania projektu umowy o podwykonawstwo, której przedmiotem są roboty budowlane lub projektu jej zmiany w wysokości 10% wa</w:t>
      </w:r>
      <w:r w:rsidR="007C5B15">
        <w:rPr>
          <w:rFonts w:ascii="Times New Roman" w:eastAsia="Times New Roman" w:hAnsi="Times New Roman" w:cs="Times New Roman"/>
          <w:sz w:val="24"/>
          <w:szCs w:val="24"/>
          <w:lang w:eastAsia="ar-SA"/>
        </w:rPr>
        <w:t>rtości umowy, o której mowa w §4 ust.1,</w:t>
      </w:r>
    </w:p>
    <w:p w:rsidR="00EC7BF5" w:rsidRPr="00EC7BF5" w:rsidRDefault="00EC7BF5" w:rsidP="007E3459">
      <w:pPr>
        <w:numPr>
          <w:ilvl w:val="1"/>
          <w:numId w:val="24"/>
        </w:numPr>
        <w:tabs>
          <w:tab w:val="clear" w:pos="644"/>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ar-SA"/>
        </w:rPr>
        <w:lastRenderedPageBreak/>
        <w:t xml:space="preserve">Za nieprzedłożenie poświadczonej za zgodność z oryginałem kopii umowy </w:t>
      </w:r>
      <w:r w:rsidR="00E15B47">
        <w:rPr>
          <w:rFonts w:ascii="Times New Roman" w:eastAsia="Times New Roman" w:hAnsi="Times New Roman" w:cs="Times New Roman"/>
          <w:sz w:val="24"/>
          <w:szCs w:val="24"/>
          <w:lang w:eastAsia="ar-SA"/>
        </w:rPr>
        <w:br/>
      </w:r>
      <w:r w:rsidRPr="00EC7BF5">
        <w:rPr>
          <w:rFonts w:ascii="Times New Roman" w:eastAsia="Times New Roman" w:hAnsi="Times New Roman" w:cs="Times New Roman"/>
          <w:sz w:val="24"/>
          <w:szCs w:val="24"/>
          <w:lang w:eastAsia="ar-SA"/>
        </w:rPr>
        <w:t>o podwykonawstwo lub jej zmiany w wysokości 10% wa</w:t>
      </w:r>
      <w:r w:rsidR="007C5B15">
        <w:rPr>
          <w:rFonts w:ascii="Times New Roman" w:eastAsia="Times New Roman" w:hAnsi="Times New Roman" w:cs="Times New Roman"/>
          <w:sz w:val="24"/>
          <w:szCs w:val="24"/>
          <w:lang w:eastAsia="ar-SA"/>
        </w:rPr>
        <w:t>rtości umowy, o której mowa w §4 ust.1,</w:t>
      </w:r>
    </w:p>
    <w:p w:rsidR="00EC7BF5" w:rsidRPr="00EC7BF5" w:rsidRDefault="00EC7BF5" w:rsidP="007E3459">
      <w:pPr>
        <w:numPr>
          <w:ilvl w:val="1"/>
          <w:numId w:val="24"/>
        </w:numPr>
        <w:tabs>
          <w:tab w:val="clear" w:pos="644"/>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ar-SA"/>
        </w:rPr>
        <w:t>W przypadku braku zmiany umowy o podwykonawstwo w zakresie terminu zapłaty wynagrodzenia należnego podwykonawcom lub dalszym podwykonawcom w wysokości 10% wa</w:t>
      </w:r>
      <w:r w:rsidR="007C5B15">
        <w:rPr>
          <w:rFonts w:ascii="Times New Roman" w:eastAsia="Times New Roman" w:hAnsi="Times New Roman" w:cs="Times New Roman"/>
          <w:sz w:val="24"/>
          <w:szCs w:val="24"/>
          <w:lang w:eastAsia="ar-SA"/>
        </w:rPr>
        <w:t>rtości umowy, o której mowa w §4</w:t>
      </w:r>
      <w:r w:rsidRPr="00EC7BF5">
        <w:rPr>
          <w:rFonts w:ascii="Times New Roman" w:eastAsia="Times New Roman" w:hAnsi="Times New Roman" w:cs="Times New Roman"/>
          <w:sz w:val="24"/>
          <w:szCs w:val="24"/>
          <w:lang w:eastAsia="ar-SA"/>
        </w:rPr>
        <w:t xml:space="preserve"> ust.1.</w:t>
      </w:r>
    </w:p>
    <w:p w:rsidR="00EC7BF5" w:rsidRPr="00EC7BF5" w:rsidRDefault="00EC7BF5" w:rsidP="00EC7BF5">
      <w:pPr>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pl-PL" w:bidi="pl-PL"/>
        </w:rPr>
      </w:pPr>
      <w:r w:rsidRPr="00EC7BF5">
        <w:rPr>
          <w:rFonts w:ascii="Times New Roman" w:eastAsia="Arial Unicode MS" w:hAnsi="Times New Roman" w:cs="Times New Roman"/>
          <w:sz w:val="24"/>
          <w:szCs w:val="24"/>
          <w:lang w:eastAsia="pl-PL" w:bidi="pl-PL"/>
        </w:rPr>
        <w:t xml:space="preserve">Zamawiający zapłaci </w:t>
      </w:r>
      <w:r w:rsidRPr="00EC7BF5">
        <w:rPr>
          <w:rFonts w:ascii="Times New Roman" w:eastAsia="Times New Roman" w:hAnsi="Times New Roman" w:cs="Times New Roman"/>
          <w:sz w:val="24"/>
          <w:szCs w:val="24"/>
          <w:lang w:eastAsia="pl-PL" w:bidi="pl-PL"/>
        </w:rPr>
        <w:t>Wykonawcy karę umowną w wysokości 10</w:t>
      </w:r>
      <w:r w:rsidR="007C5B15">
        <w:rPr>
          <w:rFonts w:ascii="Times New Roman" w:eastAsia="Times New Roman" w:hAnsi="Times New Roman" w:cs="Times New Roman"/>
          <w:sz w:val="24"/>
          <w:szCs w:val="24"/>
          <w:lang w:eastAsia="pl-PL" w:bidi="pl-PL"/>
        </w:rPr>
        <w:t>% wynagrodzenia określonego w §4</w:t>
      </w:r>
      <w:r w:rsidRPr="00EC7BF5">
        <w:rPr>
          <w:rFonts w:ascii="Times New Roman" w:eastAsia="Times New Roman" w:hAnsi="Times New Roman" w:cs="Times New Roman"/>
          <w:sz w:val="24"/>
          <w:szCs w:val="24"/>
          <w:lang w:eastAsia="pl-PL" w:bidi="pl-PL"/>
        </w:rPr>
        <w:t xml:space="preserve"> ust.1 za odstąpienie przez </w:t>
      </w:r>
      <w:r w:rsidR="007C5B15">
        <w:rPr>
          <w:rFonts w:ascii="Times New Roman" w:eastAsia="Times New Roman" w:hAnsi="Times New Roman" w:cs="Times New Roman"/>
          <w:sz w:val="24"/>
          <w:szCs w:val="24"/>
          <w:lang w:eastAsia="pl-PL" w:bidi="pl-PL"/>
        </w:rPr>
        <w:t>jedną ze stron</w:t>
      </w:r>
      <w:r w:rsidRPr="00EC7BF5">
        <w:rPr>
          <w:rFonts w:ascii="Times New Roman" w:eastAsia="Times New Roman" w:hAnsi="Times New Roman" w:cs="Times New Roman"/>
          <w:sz w:val="24"/>
          <w:szCs w:val="24"/>
          <w:lang w:eastAsia="pl-PL" w:bidi="pl-PL"/>
        </w:rPr>
        <w:t xml:space="preserve"> od umowy z przyczyn, za które odpowiedzialność ponosi Zamawiający. </w:t>
      </w:r>
    </w:p>
    <w:p w:rsidR="007C5B15" w:rsidRDefault="00EC7BF5" w:rsidP="007C5B15">
      <w:pPr>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 xml:space="preserve">Wykonawca ma prawo naliczyć Zamawiającemu karę </w:t>
      </w:r>
      <w:r w:rsidR="007C5B15">
        <w:rPr>
          <w:rFonts w:ascii="Times New Roman" w:eastAsia="Times New Roman" w:hAnsi="Times New Roman" w:cs="Times New Roman"/>
          <w:sz w:val="24"/>
          <w:szCs w:val="24"/>
          <w:lang w:eastAsia="pl-PL" w:bidi="pl-PL"/>
        </w:rPr>
        <w:t xml:space="preserve">umowną </w:t>
      </w:r>
      <w:r w:rsidRPr="00EC7BF5">
        <w:rPr>
          <w:rFonts w:ascii="Times New Roman" w:eastAsia="Times New Roman" w:hAnsi="Times New Roman" w:cs="Times New Roman"/>
          <w:sz w:val="24"/>
          <w:szCs w:val="24"/>
          <w:lang w:eastAsia="pl-PL" w:bidi="pl-PL"/>
        </w:rPr>
        <w:t xml:space="preserve">za opóźnienie w zapłacie faktur w wysokości odsetek ustawowych za każdy dzień </w:t>
      </w:r>
      <w:r w:rsidR="007C5B15">
        <w:rPr>
          <w:rFonts w:ascii="Times New Roman" w:eastAsia="Times New Roman" w:hAnsi="Times New Roman" w:cs="Times New Roman"/>
          <w:sz w:val="24"/>
          <w:szCs w:val="24"/>
          <w:lang w:eastAsia="pl-PL" w:bidi="pl-PL"/>
        </w:rPr>
        <w:t>opóźnienia</w:t>
      </w:r>
      <w:r w:rsidRPr="00EC7BF5">
        <w:rPr>
          <w:rFonts w:ascii="Times New Roman" w:eastAsia="Times New Roman" w:hAnsi="Times New Roman" w:cs="Times New Roman"/>
          <w:sz w:val="24"/>
          <w:szCs w:val="24"/>
          <w:lang w:eastAsia="pl-PL" w:bidi="pl-PL"/>
        </w:rPr>
        <w:t>.</w:t>
      </w:r>
    </w:p>
    <w:p w:rsidR="007C5B15" w:rsidRDefault="00EC7BF5" w:rsidP="007C5B15">
      <w:pPr>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pl-PL" w:bidi="pl-PL"/>
        </w:rPr>
      </w:pPr>
      <w:r w:rsidRPr="007C5B15">
        <w:rPr>
          <w:rFonts w:ascii="Times New Roman" w:eastAsia="Times New Roman" w:hAnsi="Times New Roman" w:cs="Times New Roman"/>
          <w:sz w:val="24"/>
          <w:szCs w:val="24"/>
          <w:lang w:eastAsia="pl-PL" w:bidi="pl-PL"/>
        </w:rPr>
        <w:t>Strony zastrzegają sobie prawo dochodzenia odszkodowania uzupełniającego przewyższającego wysokość zastrzeżonych kar umownych do wysokości poniesionej szkody.</w:t>
      </w:r>
    </w:p>
    <w:p w:rsidR="00EC7BF5" w:rsidRPr="007C5B15" w:rsidRDefault="00EC7BF5" w:rsidP="007C5B15">
      <w:pPr>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pl-PL" w:bidi="pl-PL"/>
        </w:rPr>
      </w:pPr>
      <w:r w:rsidRPr="007C5B15">
        <w:rPr>
          <w:rFonts w:ascii="Times New Roman" w:eastAsia="Times New Roman" w:hAnsi="Times New Roman" w:cs="Times New Roman"/>
          <w:sz w:val="24"/>
          <w:szCs w:val="24"/>
          <w:lang w:eastAsia="pl-PL" w:bidi="pl-PL"/>
        </w:rPr>
        <w:t xml:space="preserve">Zamawiającemu przysługuje prawo do potrącenia należności z tytułu kar umownych </w:t>
      </w:r>
      <w:r w:rsidR="00E15B47">
        <w:rPr>
          <w:rFonts w:ascii="Times New Roman" w:eastAsia="Times New Roman" w:hAnsi="Times New Roman" w:cs="Times New Roman"/>
          <w:sz w:val="24"/>
          <w:szCs w:val="24"/>
          <w:lang w:eastAsia="pl-PL" w:bidi="pl-PL"/>
        </w:rPr>
        <w:br/>
      </w:r>
      <w:r w:rsidRPr="007C5B15">
        <w:rPr>
          <w:rFonts w:ascii="Times New Roman" w:eastAsia="Times New Roman" w:hAnsi="Times New Roman" w:cs="Times New Roman"/>
          <w:sz w:val="24"/>
          <w:szCs w:val="24"/>
          <w:lang w:eastAsia="pl-PL" w:bidi="pl-PL"/>
        </w:rPr>
        <w:t>z wynagrodzenia Wykonawcy i z zabezpieczenia należytego wykonania umowy.</w:t>
      </w:r>
    </w:p>
    <w:p w:rsidR="00EC7BF5" w:rsidRPr="0000333D" w:rsidRDefault="00EC7BF5" w:rsidP="00EC7BF5">
      <w:pPr>
        <w:suppressAutoHyphens/>
        <w:spacing w:after="0" w:line="240" w:lineRule="auto"/>
        <w:rPr>
          <w:rFonts w:ascii="Times New Roman" w:eastAsia="Times New Roman" w:hAnsi="Times New Roman" w:cs="Times New Roman"/>
          <w:b/>
          <w:sz w:val="24"/>
          <w:szCs w:val="24"/>
          <w:lang w:eastAsia="ar-SA"/>
        </w:rPr>
      </w:pPr>
    </w:p>
    <w:p w:rsidR="00EC7BF5" w:rsidRPr="00EC7BF5" w:rsidRDefault="007C5B15" w:rsidP="00EC7BF5">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§17</w:t>
      </w:r>
    </w:p>
    <w:p w:rsidR="00EC7BF5" w:rsidRPr="00EC7BF5" w:rsidRDefault="00EC7BF5" w:rsidP="00E36393">
      <w:pPr>
        <w:suppressAutoHyphens/>
        <w:spacing w:after="0" w:line="240" w:lineRule="auto"/>
        <w:jc w:val="center"/>
        <w:rPr>
          <w:rFonts w:ascii="Times New Roman" w:eastAsia="Times New Roman" w:hAnsi="Times New Roman" w:cs="Times New Roman"/>
          <w:b/>
          <w:bCs/>
          <w:sz w:val="24"/>
          <w:szCs w:val="24"/>
          <w:lang w:eastAsia="ar-SA"/>
        </w:rPr>
      </w:pPr>
      <w:r w:rsidRPr="00EC7BF5">
        <w:rPr>
          <w:rFonts w:ascii="Times New Roman" w:eastAsia="Times New Roman" w:hAnsi="Times New Roman" w:cs="Times New Roman"/>
          <w:b/>
          <w:bCs/>
          <w:sz w:val="24"/>
          <w:szCs w:val="24"/>
          <w:lang w:eastAsia="ar-SA"/>
        </w:rPr>
        <w:t>Postanowienia końcowe</w:t>
      </w:r>
    </w:p>
    <w:p w:rsidR="00EC7BF5" w:rsidRPr="00EC7BF5" w:rsidRDefault="00EC7BF5" w:rsidP="00EC7BF5">
      <w:pPr>
        <w:numPr>
          <w:ilvl w:val="0"/>
          <w:numId w:val="27"/>
        </w:numPr>
        <w:suppressAutoHyphens/>
        <w:spacing w:after="0" w:line="240" w:lineRule="auto"/>
        <w:ind w:left="425" w:hanging="425"/>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sz w:val="24"/>
          <w:szCs w:val="24"/>
          <w:lang w:eastAsia="ar-SA"/>
        </w:rPr>
        <w:t>Wszelkie spory, mogące wyniknąć z tytułu niniejszej umowy, będą rozstrzygane przez sąd właściwy dla siedziby Zamawiającego.</w:t>
      </w:r>
    </w:p>
    <w:p w:rsidR="00EC7BF5" w:rsidRDefault="00EC7BF5" w:rsidP="00EC7BF5">
      <w:pPr>
        <w:numPr>
          <w:ilvl w:val="0"/>
          <w:numId w:val="27"/>
        </w:numPr>
        <w:suppressAutoHyphens/>
        <w:spacing w:after="0" w:line="240" w:lineRule="auto"/>
        <w:ind w:left="425" w:hanging="425"/>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sz w:val="24"/>
          <w:szCs w:val="24"/>
          <w:lang w:eastAsia="ar-SA"/>
        </w:rPr>
        <w:t xml:space="preserve">W sprawach nieuregulowanych niniejszą umową stosuje się przepisy ustaw: ustawy z dnia </w:t>
      </w:r>
      <w:r w:rsidR="0003724D">
        <w:rPr>
          <w:rFonts w:ascii="Times New Roman" w:eastAsia="Times New Roman" w:hAnsi="Times New Roman" w:cs="Times New Roman"/>
          <w:sz w:val="24"/>
          <w:szCs w:val="24"/>
          <w:lang w:eastAsia="ar-SA"/>
        </w:rPr>
        <w:br/>
      </w:r>
      <w:r w:rsidRPr="00EC7BF5">
        <w:rPr>
          <w:rFonts w:ascii="Times New Roman" w:eastAsia="Times New Roman" w:hAnsi="Times New Roman" w:cs="Times New Roman"/>
          <w:sz w:val="24"/>
          <w:szCs w:val="24"/>
          <w:lang w:eastAsia="ar-SA"/>
        </w:rPr>
        <w:t>29 stycznia 2004</w:t>
      </w:r>
      <w:r w:rsidR="00DB2F3E">
        <w:rPr>
          <w:rFonts w:ascii="Times New Roman" w:eastAsia="Times New Roman" w:hAnsi="Times New Roman" w:cs="Times New Roman"/>
          <w:sz w:val="24"/>
          <w:szCs w:val="24"/>
          <w:lang w:eastAsia="ar-SA"/>
        </w:rPr>
        <w:t xml:space="preserve"> </w:t>
      </w:r>
      <w:r w:rsidRPr="00EC7BF5">
        <w:rPr>
          <w:rFonts w:ascii="Times New Roman" w:eastAsia="Times New Roman" w:hAnsi="Times New Roman" w:cs="Times New Roman"/>
          <w:sz w:val="24"/>
          <w:szCs w:val="24"/>
          <w:lang w:eastAsia="ar-SA"/>
        </w:rPr>
        <w:t>r. Prawo zam</w:t>
      </w:r>
      <w:r w:rsidR="0003724D">
        <w:rPr>
          <w:rFonts w:ascii="Times New Roman" w:eastAsia="Times New Roman" w:hAnsi="Times New Roman" w:cs="Times New Roman"/>
          <w:sz w:val="24"/>
          <w:szCs w:val="24"/>
          <w:lang w:eastAsia="ar-SA"/>
        </w:rPr>
        <w:t xml:space="preserve">ówień publicznych (Dz. U. z 2015 </w:t>
      </w:r>
      <w:r w:rsidRPr="00EC7BF5">
        <w:rPr>
          <w:rFonts w:ascii="Times New Roman" w:eastAsia="Times New Roman" w:hAnsi="Times New Roman" w:cs="Times New Roman"/>
          <w:sz w:val="24"/>
          <w:szCs w:val="24"/>
          <w:lang w:eastAsia="ar-SA"/>
        </w:rPr>
        <w:t>r.</w:t>
      </w:r>
      <w:r w:rsidR="0003724D">
        <w:rPr>
          <w:rFonts w:ascii="Times New Roman" w:eastAsia="Times New Roman" w:hAnsi="Times New Roman" w:cs="Times New Roman"/>
          <w:sz w:val="24"/>
          <w:szCs w:val="24"/>
          <w:lang w:eastAsia="ar-SA"/>
        </w:rPr>
        <w:t xml:space="preserve"> poz.2164</w:t>
      </w:r>
      <w:r w:rsidR="00E15B47">
        <w:rPr>
          <w:rFonts w:ascii="Times New Roman" w:eastAsia="Times New Roman" w:hAnsi="Times New Roman" w:cs="Times New Roman"/>
          <w:sz w:val="24"/>
          <w:szCs w:val="24"/>
          <w:lang w:eastAsia="ar-SA"/>
        </w:rPr>
        <w:t xml:space="preserve">), ustawy </w:t>
      </w:r>
      <w:r w:rsidR="00E15B47">
        <w:rPr>
          <w:rFonts w:ascii="Times New Roman" w:eastAsia="Times New Roman" w:hAnsi="Times New Roman" w:cs="Times New Roman"/>
          <w:sz w:val="24"/>
          <w:szCs w:val="24"/>
          <w:lang w:eastAsia="ar-SA"/>
        </w:rPr>
        <w:br/>
        <w:t xml:space="preserve">z </w:t>
      </w:r>
      <w:r w:rsidRPr="00EC7BF5">
        <w:rPr>
          <w:rFonts w:ascii="Times New Roman" w:eastAsia="Times New Roman" w:hAnsi="Times New Roman" w:cs="Times New Roman"/>
          <w:sz w:val="24"/>
          <w:szCs w:val="24"/>
          <w:lang w:eastAsia="ar-SA"/>
        </w:rPr>
        <w:t>dnia 7 lipca 1994</w:t>
      </w:r>
      <w:r w:rsidR="00DB2F3E">
        <w:rPr>
          <w:rFonts w:ascii="Times New Roman" w:eastAsia="Times New Roman" w:hAnsi="Times New Roman" w:cs="Times New Roman"/>
          <w:sz w:val="24"/>
          <w:szCs w:val="24"/>
          <w:lang w:eastAsia="ar-SA"/>
        </w:rPr>
        <w:t xml:space="preserve"> </w:t>
      </w:r>
      <w:r w:rsidRPr="00EC7BF5">
        <w:rPr>
          <w:rFonts w:ascii="Times New Roman" w:eastAsia="Times New Roman" w:hAnsi="Times New Roman" w:cs="Times New Roman"/>
          <w:sz w:val="24"/>
          <w:szCs w:val="24"/>
          <w:lang w:eastAsia="ar-SA"/>
        </w:rPr>
        <w:t>r. Prawo budowlane (D</w:t>
      </w:r>
      <w:r w:rsidR="0003724D">
        <w:rPr>
          <w:rFonts w:ascii="Times New Roman" w:eastAsia="Times New Roman" w:hAnsi="Times New Roman" w:cs="Times New Roman"/>
          <w:sz w:val="24"/>
          <w:szCs w:val="24"/>
          <w:lang w:eastAsia="ar-SA"/>
        </w:rPr>
        <w:t>z. U. z 2016</w:t>
      </w:r>
      <w:r w:rsidR="00DB2F3E">
        <w:rPr>
          <w:rFonts w:ascii="Times New Roman" w:eastAsia="Times New Roman" w:hAnsi="Times New Roman" w:cs="Times New Roman"/>
          <w:sz w:val="24"/>
          <w:szCs w:val="24"/>
          <w:lang w:eastAsia="ar-SA"/>
        </w:rPr>
        <w:t xml:space="preserve"> </w:t>
      </w:r>
      <w:r w:rsidRPr="00EC7BF5">
        <w:rPr>
          <w:rFonts w:ascii="Times New Roman" w:eastAsia="Times New Roman" w:hAnsi="Times New Roman" w:cs="Times New Roman"/>
          <w:sz w:val="24"/>
          <w:szCs w:val="24"/>
          <w:lang w:eastAsia="ar-SA"/>
        </w:rPr>
        <w:t>r</w:t>
      </w:r>
      <w:r w:rsidR="00DB2F3E">
        <w:rPr>
          <w:rFonts w:ascii="Times New Roman" w:eastAsia="Times New Roman" w:hAnsi="Times New Roman" w:cs="Times New Roman"/>
          <w:sz w:val="24"/>
          <w:szCs w:val="24"/>
          <w:lang w:eastAsia="ar-SA"/>
        </w:rPr>
        <w:t xml:space="preserve">. </w:t>
      </w:r>
      <w:r w:rsidR="0003724D">
        <w:rPr>
          <w:rFonts w:ascii="Times New Roman" w:eastAsia="Times New Roman" w:hAnsi="Times New Roman" w:cs="Times New Roman"/>
          <w:sz w:val="24"/>
          <w:szCs w:val="24"/>
          <w:lang w:eastAsia="ar-SA"/>
        </w:rPr>
        <w:t>poz. 290</w:t>
      </w:r>
      <w:r w:rsidR="00DB2F3E">
        <w:rPr>
          <w:rFonts w:ascii="Times New Roman" w:eastAsia="Times New Roman" w:hAnsi="Times New Roman" w:cs="Times New Roman"/>
          <w:sz w:val="24"/>
          <w:szCs w:val="24"/>
          <w:lang w:eastAsia="ar-SA"/>
        </w:rPr>
        <w:t>)</w:t>
      </w:r>
      <w:r w:rsidRPr="00EC7BF5">
        <w:rPr>
          <w:rFonts w:ascii="Times New Roman" w:eastAsia="Times New Roman" w:hAnsi="Times New Roman" w:cs="Times New Roman"/>
          <w:sz w:val="24"/>
          <w:szCs w:val="24"/>
          <w:lang w:eastAsia="ar-SA"/>
        </w:rPr>
        <w:t xml:space="preserve"> </w:t>
      </w:r>
      <w:r w:rsidR="00DB2F3E">
        <w:rPr>
          <w:rFonts w:ascii="Times New Roman" w:eastAsia="Times New Roman" w:hAnsi="Times New Roman" w:cs="Times New Roman"/>
          <w:sz w:val="24"/>
          <w:szCs w:val="24"/>
          <w:lang w:eastAsia="ar-SA"/>
        </w:rPr>
        <w:t>oraz Kodeksu c</w:t>
      </w:r>
      <w:r w:rsidRPr="00EC7BF5">
        <w:rPr>
          <w:rFonts w:ascii="Times New Roman" w:eastAsia="Times New Roman" w:hAnsi="Times New Roman" w:cs="Times New Roman"/>
          <w:sz w:val="24"/>
          <w:szCs w:val="24"/>
          <w:lang w:eastAsia="ar-SA"/>
        </w:rPr>
        <w:t xml:space="preserve">ywilnego </w:t>
      </w:r>
      <w:r w:rsidR="00E15B47">
        <w:rPr>
          <w:rFonts w:ascii="Times New Roman" w:eastAsia="Times New Roman" w:hAnsi="Times New Roman" w:cs="Times New Roman"/>
          <w:sz w:val="24"/>
          <w:szCs w:val="24"/>
          <w:lang w:eastAsia="ar-SA"/>
        </w:rPr>
        <w:br/>
      </w:r>
      <w:r w:rsidRPr="00EC7BF5">
        <w:rPr>
          <w:rFonts w:ascii="Times New Roman" w:eastAsia="Times New Roman" w:hAnsi="Times New Roman" w:cs="Times New Roman"/>
          <w:sz w:val="24"/>
          <w:szCs w:val="24"/>
          <w:lang w:eastAsia="ar-SA"/>
        </w:rPr>
        <w:t>o ile przepisy ustawy Prawa zamówień publicznych nie stanowią inaczej.</w:t>
      </w:r>
    </w:p>
    <w:p w:rsidR="00DB2F3E" w:rsidRPr="00EC7BF5" w:rsidRDefault="00DB2F3E" w:rsidP="00EC7BF5">
      <w:pPr>
        <w:numPr>
          <w:ilvl w:val="0"/>
          <w:numId w:val="27"/>
        </w:numPr>
        <w:suppressAutoHyphens/>
        <w:spacing w:after="0" w:line="240" w:lineRule="auto"/>
        <w:ind w:left="425" w:hanging="42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Integralną część niniejszej umowy stanowią załączniki, w szczególności:</w:t>
      </w:r>
      <w:r w:rsidR="00851127">
        <w:rPr>
          <w:rFonts w:ascii="Times New Roman" w:eastAsia="Times New Roman" w:hAnsi="Times New Roman" w:cs="Times New Roman"/>
          <w:sz w:val="24"/>
          <w:szCs w:val="24"/>
          <w:lang w:eastAsia="ar-SA"/>
        </w:rPr>
        <w:t xml:space="preserve"> </w:t>
      </w:r>
      <w:r w:rsidRPr="00EC7BF5">
        <w:rPr>
          <w:rFonts w:ascii="Times New Roman" w:eastAsia="Times New Roman" w:hAnsi="Times New Roman" w:cs="Times New Roman"/>
          <w:sz w:val="24"/>
          <w:szCs w:val="24"/>
          <w:lang w:eastAsia="ar-SA"/>
        </w:rPr>
        <w:t>SIWZ</w:t>
      </w:r>
      <w:r>
        <w:rPr>
          <w:rFonts w:ascii="Times New Roman" w:eastAsia="Times New Roman" w:hAnsi="Times New Roman" w:cs="Times New Roman"/>
          <w:sz w:val="24"/>
          <w:szCs w:val="24"/>
          <w:lang w:eastAsia="ar-SA"/>
        </w:rPr>
        <w:t xml:space="preserve">, </w:t>
      </w:r>
      <w:r w:rsidRPr="00EC7BF5">
        <w:rPr>
          <w:rFonts w:ascii="Times New Roman" w:eastAsia="Times New Roman" w:hAnsi="Times New Roman" w:cs="Times New Roman"/>
          <w:sz w:val="24"/>
          <w:szCs w:val="24"/>
          <w:lang w:eastAsia="ar-SA"/>
        </w:rPr>
        <w:t>Formularz ofertowy</w:t>
      </w:r>
      <w:r>
        <w:rPr>
          <w:rFonts w:ascii="Times New Roman" w:eastAsia="Times New Roman" w:hAnsi="Times New Roman" w:cs="Times New Roman"/>
          <w:sz w:val="24"/>
          <w:szCs w:val="24"/>
          <w:lang w:eastAsia="ar-SA"/>
        </w:rPr>
        <w:t xml:space="preserve">, </w:t>
      </w:r>
      <w:r w:rsidRPr="00EC7BF5">
        <w:rPr>
          <w:rFonts w:ascii="Times New Roman" w:eastAsia="Times New Roman" w:hAnsi="Times New Roman" w:cs="Times New Roman"/>
          <w:sz w:val="24"/>
          <w:szCs w:val="24"/>
          <w:lang w:eastAsia="ar-SA"/>
        </w:rPr>
        <w:t>Przedmiar robót</w:t>
      </w:r>
      <w:r>
        <w:rPr>
          <w:rFonts w:ascii="Times New Roman" w:eastAsia="Times New Roman" w:hAnsi="Times New Roman" w:cs="Times New Roman"/>
          <w:sz w:val="24"/>
          <w:szCs w:val="24"/>
          <w:lang w:eastAsia="ar-SA"/>
        </w:rPr>
        <w:t xml:space="preserve">, </w:t>
      </w:r>
      <w:r w:rsidRPr="00EC7BF5">
        <w:rPr>
          <w:rFonts w:ascii="Times New Roman" w:eastAsia="Times New Roman" w:hAnsi="Times New Roman" w:cs="Times New Roman"/>
          <w:sz w:val="24"/>
          <w:szCs w:val="24"/>
          <w:lang w:eastAsia="ar-SA"/>
        </w:rPr>
        <w:t>Specyfikacja techniczna wykonania i odbioru robot budowlanych</w:t>
      </w:r>
      <w:r w:rsidR="00006F36">
        <w:rPr>
          <w:rFonts w:ascii="Times New Roman" w:eastAsia="Times New Roman" w:hAnsi="Times New Roman" w:cs="Times New Roman"/>
          <w:sz w:val="24"/>
          <w:szCs w:val="24"/>
          <w:lang w:eastAsia="ar-SA"/>
        </w:rPr>
        <w:t>, Opis techniczny.</w:t>
      </w:r>
    </w:p>
    <w:p w:rsidR="00EC7BF5" w:rsidRPr="00EC7BF5" w:rsidRDefault="00EC7BF5" w:rsidP="00EC7BF5">
      <w:pPr>
        <w:suppressAutoHyphens/>
        <w:spacing w:after="0" w:line="240" w:lineRule="auto"/>
        <w:jc w:val="center"/>
        <w:rPr>
          <w:rFonts w:ascii="Times New Roman" w:eastAsia="Times New Roman" w:hAnsi="Times New Roman" w:cs="Times New Roman"/>
          <w:b/>
          <w:sz w:val="24"/>
          <w:szCs w:val="24"/>
          <w:lang w:eastAsia="ar-SA"/>
        </w:rPr>
      </w:pPr>
    </w:p>
    <w:p w:rsidR="00EC7BF5" w:rsidRPr="00EC7BF5" w:rsidRDefault="00E36393" w:rsidP="00EC7BF5">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§18</w:t>
      </w:r>
    </w:p>
    <w:p w:rsidR="00EC7BF5" w:rsidRPr="00EC7BF5" w:rsidRDefault="00EC7BF5" w:rsidP="00EC7BF5">
      <w:pPr>
        <w:suppressAutoHyphens/>
        <w:spacing w:after="0" w:line="240" w:lineRule="auto"/>
        <w:jc w:val="both"/>
        <w:rPr>
          <w:rFonts w:ascii="Times New Roman" w:eastAsia="Times New Roman" w:hAnsi="Times New Roman" w:cs="Times New Roman"/>
          <w:b/>
          <w:sz w:val="24"/>
          <w:szCs w:val="24"/>
          <w:lang w:eastAsia="ar-SA"/>
        </w:rPr>
      </w:pPr>
      <w:r w:rsidRPr="00EC7BF5">
        <w:rPr>
          <w:rFonts w:ascii="Times New Roman" w:eastAsia="Times New Roman" w:hAnsi="Times New Roman" w:cs="Times New Roman"/>
          <w:sz w:val="24"/>
          <w:szCs w:val="24"/>
          <w:lang w:eastAsia="ar-SA"/>
        </w:rPr>
        <w:t>Umowę sporządzono w trzech jednobrzmiących egzemplarzach z przeznaczeniem: dwa egzemplarze dla Zamawiającego, jeden egzemplarz dla Wykonawcy.</w:t>
      </w:r>
    </w:p>
    <w:p w:rsidR="00EC7BF5" w:rsidRPr="00EC7BF5" w:rsidRDefault="00EC7BF5" w:rsidP="00EC7BF5">
      <w:pPr>
        <w:suppressAutoHyphens/>
        <w:spacing w:before="120" w:after="120" w:line="240" w:lineRule="auto"/>
        <w:jc w:val="both"/>
        <w:rPr>
          <w:rFonts w:ascii="Times New Roman" w:eastAsia="Times New Roman" w:hAnsi="Times New Roman" w:cs="Times New Roman"/>
          <w:b/>
          <w:sz w:val="24"/>
          <w:szCs w:val="24"/>
          <w:lang w:eastAsia="ar-SA"/>
        </w:rPr>
      </w:pPr>
      <w:bookmarkStart w:id="0" w:name="_GoBack"/>
      <w:bookmarkEnd w:id="0"/>
    </w:p>
    <w:p w:rsidR="005C1B38" w:rsidRPr="00EC7BF5" w:rsidRDefault="00EC7BF5" w:rsidP="00E2108E">
      <w:pPr>
        <w:tabs>
          <w:tab w:val="left" w:pos="7088"/>
        </w:tabs>
        <w:suppressAutoHyphens/>
        <w:spacing w:before="120" w:after="0" w:line="240" w:lineRule="auto"/>
        <w:jc w:val="both"/>
        <w:rPr>
          <w:rFonts w:ascii="Times New Roman" w:eastAsia="Times New Roman" w:hAnsi="Times New Roman" w:cs="Times New Roman"/>
          <w:b/>
          <w:bCs/>
          <w:sz w:val="24"/>
          <w:szCs w:val="24"/>
          <w:lang w:eastAsia="ar-SA"/>
        </w:rPr>
      </w:pPr>
      <w:r w:rsidRPr="00EC7BF5">
        <w:rPr>
          <w:rFonts w:ascii="Times New Roman" w:eastAsia="Times New Roman" w:hAnsi="Times New Roman" w:cs="Times New Roman"/>
          <w:b/>
          <w:bCs/>
          <w:sz w:val="26"/>
          <w:szCs w:val="20"/>
          <w:lang w:eastAsia="ar-SA"/>
        </w:rPr>
        <w:t xml:space="preserve">ZAMAWIAJĄCY: </w:t>
      </w:r>
      <w:r w:rsidRPr="00EC7BF5">
        <w:rPr>
          <w:rFonts w:ascii="Times New Roman" w:eastAsia="Times New Roman" w:hAnsi="Times New Roman" w:cs="Times New Roman"/>
          <w:b/>
          <w:bCs/>
          <w:sz w:val="26"/>
          <w:szCs w:val="20"/>
          <w:lang w:eastAsia="ar-SA"/>
        </w:rPr>
        <w:tab/>
        <w:t xml:space="preserve">WYKONAWCA: </w:t>
      </w:r>
    </w:p>
    <w:sectPr w:rsidR="005C1B38" w:rsidRPr="00EC7BF5" w:rsidSect="006558A5">
      <w:headerReference w:type="default" r:id="rId8"/>
      <w:footerReference w:type="default" r:id="rId9"/>
      <w:pgSz w:w="11906" w:h="16838" w:code="9"/>
      <w:pgMar w:top="851" w:right="1134" w:bottom="851" w:left="113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C03" w:rsidRDefault="00424C03" w:rsidP="00E431E6">
      <w:pPr>
        <w:spacing w:after="0" w:line="240" w:lineRule="auto"/>
      </w:pPr>
      <w:r>
        <w:separator/>
      </w:r>
    </w:p>
  </w:endnote>
  <w:endnote w:type="continuationSeparator" w:id="0">
    <w:p w:rsidR="00424C03" w:rsidRDefault="00424C03" w:rsidP="00E43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054523"/>
      <w:docPartObj>
        <w:docPartGallery w:val="Page Numbers (Bottom of Page)"/>
        <w:docPartUnique/>
      </w:docPartObj>
    </w:sdtPr>
    <w:sdtEndPr/>
    <w:sdtContent>
      <w:p w:rsidR="00DB2F3E" w:rsidRDefault="00DB2F3E">
        <w:pPr>
          <w:pStyle w:val="Stopka"/>
          <w:jc w:val="center"/>
        </w:pPr>
        <w:r>
          <w:fldChar w:fldCharType="begin"/>
        </w:r>
        <w:r>
          <w:instrText>PAGE   \* MERGEFORMAT</w:instrText>
        </w:r>
        <w:r>
          <w:fldChar w:fldCharType="separate"/>
        </w:r>
        <w:r w:rsidR="00BF353B">
          <w:rPr>
            <w:noProof/>
          </w:rPr>
          <w:t>12</w:t>
        </w:r>
        <w:r>
          <w:fldChar w:fldCharType="end"/>
        </w:r>
      </w:p>
    </w:sdtContent>
  </w:sdt>
  <w:p w:rsidR="00DB2F3E" w:rsidRDefault="00DB2F3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C03" w:rsidRDefault="00424C03" w:rsidP="00E431E6">
      <w:pPr>
        <w:spacing w:after="0" w:line="240" w:lineRule="auto"/>
      </w:pPr>
      <w:r>
        <w:separator/>
      </w:r>
    </w:p>
  </w:footnote>
  <w:footnote w:type="continuationSeparator" w:id="0">
    <w:p w:rsidR="00424C03" w:rsidRDefault="00424C03" w:rsidP="00E431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F3E" w:rsidRDefault="00DB2F3E">
    <w:pPr>
      <w:pStyle w:val="Nagwek"/>
      <w:jc w:val="center"/>
    </w:pPr>
  </w:p>
  <w:p w:rsidR="00DB2F3E" w:rsidRDefault="00DB2F3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737"/>
        </w:tabs>
        <w:ind w:left="737" w:hanging="283"/>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3"/>
    <w:multiLevelType w:val="multilevel"/>
    <w:tmpl w:val="A5A2C618"/>
    <w:name w:val="WW8Num3"/>
    <w:lvl w:ilvl="0">
      <w:start w:val="1"/>
      <w:numFmt w:val="decimal"/>
      <w:lvlText w:val="%1."/>
      <w:lvlJc w:val="left"/>
      <w:pPr>
        <w:tabs>
          <w:tab w:val="num" w:pos="360"/>
        </w:tabs>
        <w:ind w:left="340" w:hanging="340"/>
      </w:pPr>
      <w:rPr>
        <w:rFonts w:ascii="Times New Roman" w:hAnsi="Times New Roman" w:cs="Times New Roman"/>
        <w:b w:val="0"/>
        <w:i w:val="0"/>
        <w:strike w:val="0"/>
        <w:dstrike w:val="0"/>
        <w:sz w:val="24"/>
        <w:u w:val="none"/>
      </w:rPr>
    </w:lvl>
    <w:lvl w:ilvl="1" w:tentative="1">
      <w:start w:val="1"/>
      <w:numFmt w:val="lowerLetter"/>
      <w:lvlText w:val="%2."/>
      <w:lvlJc w:val="left"/>
      <w:pPr>
        <w:ind w:left="1146" w:hanging="360"/>
      </w:pPr>
    </w:lvl>
    <w:lvl w:ilvl="2" w:tentative="1">
      <w:start w:val="1"/>
      <w:numFmt w:val="lowerRoman"/>
      <w:lvlText w:val="%3."/>
      <w:lvlJc w:val="right"/>
      <w:pPr>
        <w:ind w:left="1866" w:hanging="180"/>
      </w:pPr>
    </w:lvl>
    <w:lvl w:ilvl="3" w:tentative="1">
      <w:start w:val="1"/>
      <w:numFmt w:val="decimal"/>
      <w:lvlText w:val="%4."/>
      <w:lvlJc w:val="left"/>
      <w:pPr>
        <w:ind w:left="2586" w:hanging="360"/>
      </w:pPr>
    </w:lvl>
    <w:lvl w:ilvl="4" w:tentative="1">
      <w:start w:val="1"/>
      <w:numFmt w:val="lowerLetter"/>
      <w:lvlText w:val="%5."/>
      <w:lvlJc w:val="left"/>
      <w:pPr>
        <w:ind w:left="3306" w:hanging="360"/>
      </w:pPr>
    </w:lvl>
    <w:lvl w:ilvl="5" w:tentative="1">
      <w:start w:val="1"/>
      <w:numFmt w:val="lowerRoman"/>
      <w:lvlText w:val="%6."/>
      <w:lvlJc w:val="right"/>
      <w:pPr>
        <w:ind w:left="4026" w:hanging="180"/>
      </w:pPr>
    </w:lvl>
    <w:lvl w:ilvl="6" w:tentative="1">
      <w:start w:val="1"/>
      <w:numFmt w:val="decimal"/>
      <w:lvlText w:val="%7."/>
      <w:lvlJc w:val="left"/>
      <w:pPr>
        <w:ind w:left="4746" w:hanging="360"/>
      </w:pPr>
    </w:lvl>
    <w:lvl w:ilvl="7" w:tentative="1">
      <w:start w:val="1"/>
      <w:numFmt w:val="lowerLetter"/>
      <w:lvlText w:val="%8."/>
      <w:lvlJc w:val="left"/>
      <w:pPr>
        <w:ind w:left="5466" w:hanging="360"/>
      </w:pPr>
    </w:lvl>
    <w:lvl w:ilvl="8" w:tentative="1">
      <w:start w:val="1"/>
      <w:numFmt w:val="lowerRoman"/>
      <w:lvlText w:val="%9."/>
      <w:lvlJc w:val="right"/>
      <w:pPr>
        <w:ind w:left="6186" w:hanging="180"/>
      </w:pPr>
    </w:lvl>
  </w:abstractNum>
  <w:abstractNum w:abstractNumId="2">
    <w:nsid w:val="00000004"/>
    <w:multiLevelType w:val="multilevel"/>
    <w:tmpl w:val="00000004"/>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0000005"/>
    <w:multiLevelType w:val="multilevel"/>
    <w:tmpl w:val="00000005"/>
    <w:lvl w:ilvl="0">
      <w:start w:val="1"/>
      <w:numFmt w:val="decimal"/>
      <w:lvlText w:val="%1."/>
      <w:lvlJc w:val="left"/>
      <w:pPr>
        <w:tabs>
          <w:tab w:val="num" w:pos="463"/>
        </w:tabs>
        <w:ind w:left="463" w:hanging="283"/>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8"/>
    <w:multiLevelType w:val="multilevel"/>
    <w:tmpl w:val="4AD0827E"/>
    <w:name w:val="WW8Num8"/>
    <w:lvl w:ilvl="0">
      <w:start w:val="1"/>
      <w:numFmt w:val="decimal"/>
      <w:lvlText w:val="%1."/>
      <w:lvlJc w:val="left"/>
      <w:pPr>
        <w:tabs>
          <w:tab w:val="num" w:pos="283"/>
        </w:tabs>
        <w:ind w:left="283" w:hanging="283"/>
      </w:pPr>
      <w:rPr>
        <w:b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09"/>
    <w:multiLevelType w:val="multilevel"/>
    <w:tmpl w:val="4A120718"/>
    <w:lvl w:ilvl="0">
      <w:start w:val="1"/>
      <w:numFmt w:val="decimal"/>
      <w:lvlText w:val="%1."/>
      <w:lvlJc w:val="left"/>
      <w:pPr>
        <w:tabs>
          <w:tab w:val="num" w:pos="644"/>
        </w:tabs>
        <w:ind w:left="644" w:hanging="360"/>
      </w:pPr>
      <w:rPr>
        <w:rFonts w:ascii="Times New Roman" w:eastAsia="Times New Roman" w:hAnsi="Times New Roman" w:cs="Times New Roman"/>
        <w:b w:val="0"/>
        <w:i w:val="0"/>
        <w:strike w:val="0"/>
        <w:dstrike w:val="0"/>
        <w:sz w:val="24"/>
        <w:szCs w:val="24"/>
        <w:u w:val="none"/>
      </w:rPr>
    </w:lvl>
    <w:lvl w:ilvl="1">
      <w:start w:val="1"/>
      <w:numFmt w:val="decimal"/>
      <w:lvlText w:val="%2."/>
      <w:lvlJc w:val="left"/>
      <w:pPr>
        <w:tabs>
          <w:tab w:val="num" w:pos="1724"/>
        </w:tabs>
        <w:ind w:left="1724" w:hanging="360"/>
      </w:pPr>
      <w:rPr>
        <w:rFonts w:ascii="Times New Roman" w:hAnsi="Times New Roman" w:cs="Times New Roman" w:hint="default"/>
        <w:b w:val="0"/>
        <w:i w:val="0"/>
        <w:sz w:val="24"/>
      </w:rPr>
    </w:lvl>
    <w:lvl w:ilvl="2">
      <w:start w:val="1"/>
      <w:numFmt w:val="decimal"/>
      <w:lvlText w:val="%3."/>
      <w:lvlJc w:val="left"/>
      <w:pPr>
        <w:tabs>
          <w:tab w:val="num" w:pos="2444"/>
        </w:tabs>
        <w:ind w:left="2444" w:hanging="360"/>
      </w:pPr>
      <w:rPr>
        <w:color w:val="auto"/>
      </w:rPr>
    </w:lvl>
    <w:lvl w:ilvl="3">
      <w:start w:val="1"/>
      <w:numFmt w:val="decimal"/>
      <w:lvlText w:val="%4."/>
      <w:lvlJc w:val="left"/>
      <w:pPr>
        <w:tabs>
          <w:tab w:val="num" w:pos="3164"/>
        </w:tabs>
        <w:ind w:left="3164" w:hanging="360"/>
      </w:pPr>
    </w:lvl>
    <w:lvl w:ilvl="4">
      <w:start w:val="1"/>
      <w:numFmt w:val="decimal"/>
      <w:lvlText w:val="%5."/>
      <w:lvlJc w:val="left"/>
      <w:pPr>
        <w:tabs>
          <w:tab w:val="num" w:pos="3884"/>
        </w:tabs>
        <w:ind w:left="3884" w:hanging="360"/>
      </w:pPr>
      <w:rPr>
        <w:b w:val="0"/>
      </w:rPr>
    </w:lvl>
    <w:lvl w:ilvl="5">
      <w:start w:val="1"/>
      <w:numFmt w:val="decimal"/>
      <w:lvlText w:val="%6."/>
      <w:lvlJc w:val="left"/>
      <w:pPr>
        <w:tabs>
          <w:tab w:val="num" w:pos="4604"/>
        </w:tabs>
        <w:ind w:left="4604" w:hanging="360"/>
      </w:pPr>
    </w:lvl>
    <w:lvl w:ilvl="6">
      <w:start w:val="1"/>
      <w:numFmt w:val="decimal"/>
      <w:lvlText w:val="%7."/>
      <w:lvlJc w:val="left"/>
      <w:pPr>
        <w:tabs>
          <w:tab w:val="num" w:pos="5324"/>
        </w:tabs>
        <w:ind w:left="5324" w:hanging="360"/>
      </w:pPr>
    </w:lvl>
    <w:lvl w:ilvl="7">
      <w:start w:val="1"/>
      <w:numFmt w:val="decimal"/>
      <w:lvlText w:val="%8."/>
      <w:lvlJc w:val="left"/>
      <w:pPr>
        <w:tabs>
          <w:tab w:val="num" w:pos="6044"/>
        </w:tabs>
        <w:ind w:left="6044" w:hanging="360"/>
      </w:pPr>
    </w:lvl>
    <w:lvl w:ilvl="8">
      <w:start w:val="1"/>
      <w:numFmt w:val="decimal"/>
      <w:lvlText w:val="%9."/>
      <w:lvlJc w:val="left"/>
      <w:pPr>
        <w:tabs>
          <w:tab w:val="num" w:pos="6764"/>
        </w:tabs>
        <w:ind w:left="6764" w:hanging="360"/>
      </w:pPr>
    </w:lvl>
  </w:abstractNum>
  <w:abstractNum w:abstractNumId="6">
    <w:nsid w:val="0000000A"/>
    <w:multiLevelType w:val="multilevel"/>
    <w:tmpl w:val="0000000A"/>
    <w:name w:val="WW8Num10"/>
    <w:lvl w:ilvl="0">
      <w:start w:val="1"/>
      <w:numFmt w:val="decimal"/>
      <w:lvlText w:val="%1) "/>
      <w:lvlJc w:val="left"/>
      <w:pPr>
        <w:tabs>
          <w:tab w:val="num" w:pos="660"/>
        </w:tabs>
        <w:ind w:left="583" w:hanging="283"/>
      </w:pPr>
      <w:rPr>
        <w:rFonts w:ascii="Times New Roman" w:hAnsi="Times New Roman" w:cs="Times New Roman"/>
        <w:b w:val="0"/>
        <w:i w:val="0"/>
        <w:strike w:val="0"/>
        <w:dstrike w:val="0"/>
        <w:sz w:val="24"/>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C5261C6"/>
    <w:multiLevelType w:val="hybridMultilevel"/>
    <w:tmpl w:val="510A68CA"/>
    <w:lvl w:ilvl="0" w:tplc="63C4F2EE">
      <w:start w:val="1"/>
      <w:numFmt w:val="decimal"/>
      <w:lvlText w:val="%1)"/>
      <w:lvlJc w:val="left"/>
      <w:pPr>
        <w:ind w:left="1097" w:hanging="360"/>
      </w:pPr>
      <w:rPr>
        <w:rFonts w:hint="default"/>
      </w:rPr>
    </w:lvl>
    <w:lvl w:ilvl="1" w:tplc="04150019" w:tentative="1">
      <w:start w:val="1"/>
      <w:numFmt w:val="lowerLetter"/>
      <w:lvlText w:val="%2."/>
      <w:lvlJc w:val="left"/>
      <w:pPr>
        <w:ind w:left="1817" w:hanging="360"/>
      </w:pPr>
    </w:lvl>
    <w:lvl w:ilvl="2" w:tplc="0415001B" w:tentative="1">
      <w:start w:val="1"/>
      <w:numFmt w:val="lowerRoman"/>
      <w:lvlText w:val="%3."/>
      <w:lvlJc w:val="right"/>
      <w:pPr>
        <w:ind w:left="2537" w:hanging="180"/>
      </w:pPr>
    </w:lvl>
    <w:lvl w:ilvl="3" w:tplc="0415000F" w:tentative="1">
      <w:start w:val="1"/>
      <w:numFmt w:val="decimal"/>
      <w:lvlText w:val="%4."/>
      <w:lvlJc w:val="left"/>
      <w:pPr>
        <w:ind w:left="3257" w:hanging="360"/>
      </w:pPr>
    </w:lvl>
    <w:lvl w:ilvl="4" w:tplc="04150019" w:tentative="1">
      <w:start w:val="1"/>
      <w:numFmt w:val="lowerLetter"/>
      <w:lvlText w:val="%5."/>
      <w:lvlJc w:val="left"/>
      <w:pPr>
        <w:ind w:left="3977" w:hanging="360"/>
      </w:pPr>
    </w:lvl>
    <w:lvl w:ilvl="5" w:tplc="0415001B" w:tentative="1">
      <w:start w:val="1"/>
      <w:numFmt w:val="lowerRoman"/>
      <w:lvlText w:val="%6."/>
      <w:lvlJc w:val="right"/>
      <w:pPr>
        <w:ind w:left="4697" w:hanging="180"/>
      </w:pPr>
    </w:lvl>
    <w:lvl w:ilvl="6" w:tplc="0415000F" w:tentative="1">
      <w:start w:val="1"/>
      <w:numFmt w:val="decimal"/>
      <w:lvlText w:val="%7."/>
      <w:lvlJc w:val="left"/>
      <w:pPr>
        <w:ind w:left="5417" w:hanging="360"/>
      </w:pPr>
    </w:lvl>
    <w:lvl w:ilvl="7" w:tplc="04150019" w:tentative="1">
      <w:start w:val="1"/>
      <w:numFmt w:val="lowerLetter"/>
      <w:lvlText w:val="%8."/>
      <w:lvlJc w:val="left"/>
      <w:pPr>
        <w:ind w:left="6137" w:hanging="360"/>
      </w:pPr>
    </w:lvl>
    <w:lvl w:ilvl="8" w:tplc="0415001B" w:tentative="1">
      <w:start w:val="1"/>
      <w:numFmt w:val="lowerRoman"/>
      <w:lvlText w:val="%9."/>
      <w:lvlJc w:val="right"/>
      <w:pPr>
        <w:ind w:left="6857" w:hanging="180"/>
      </w:pPr>
    </w:lvl>
  </w:abstractNum>
  <w:abstractNum w:abstractNumId="8">
    <w:nsid w:val="115E7107"/>
    <w:multiLevelType w:val="hybridMultilevel"/>
    <w:tmpl w:val="E1029F56"/>
    <w:lvl w:ilvl="0" w:tplc="F2E035D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
    <w:nsid w:val="12DF3336"/>
    <w:multiLevelType w:val="multilevel"/>
    <w:tmpl w:val="C8C4BE94"/>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4EC690B"/>
    <w:multiLevelType w:val="multilevel"/>
    <w:tmpl w:val="11AAE46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15D82C8A"/>
    <w:multiLevelType w:val="hybridMultilevel"/>
    <w:tmpl w:val="E80A71F4"/>
    <w:lvl w:ilvl="0" w:tplc="0F1C0656">
      <w:start w:val="1"/>
      <w:numFmt w:val="decimal"/>
      <w:lvlText w:val="%1."/>
      <w:lvlJc w:val="left"/>
      <w:pPr>
        <w:tabs>
          <w:tab w:val="num" w:pos="720"/>
        </w:tabs>
        <w:ind w:left="720" w:hanging="360"/>
      </w:pPr>
      <w:rPr>
        <w:color w:val="auto"/>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17387A86"/>
    <w:multiLevelType w:val="hybridMultilevel"/>
    <w:tmpl w:val="3C5A923A"/>
    <w:lvl w:ilvl="0" w:tplc="3BE63E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8E94935"/>
    <w:multiLevelType w:val="hybridMultilevel"/>
    <w:tmpl w:val="A2589E44"/>
    <w:lvl w:ilvl="0" w:tplc="5C348B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F1E7EFD"/>
    <w:multiLevelType w:val="hybridMultilevel"/>
    <w:tmpl w:val="862251AA"/>
    <w:lvl w:ilvl="0" w:tplc="CF08E80C">
      <w:start w:val="2"/>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nsid w:val="213F1969"/>
    <w:multiLevelType w:val="hybridMultilevel"/>
    <w:tmpl w:val="2FD6ABFE"/>
    <w:lvl w:ilvl="0" w:tplc="36829D26">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6">
    <w:nsid w:val="26C62ED3"/>
    <w:multiLevelType w:val="multilevel"/>
    <w:tmpl w:val="4B36C974"/>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289D3B51"/>
    <w:multiLevelType w:val="hybridMultilevel"/>
    <w:tmpl w:val="7F1A7502"/>
    <w:lvl w:ilvl="0" w:tplc="5CCEA3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2047E0D"/>
    <w:multiLevelType w:val="hybridMultilevel"/>
    <w:tmpl w:val="3F24AD88"/>
    <w:lvl w:ilvl="0" w:tplc="54F6E9D0">
      <w:start w:val="1"/>
      <w:numFmt w:val="decimal"/>
      <w:lvlText w:val="%1)"/>
      <w:lvlJc w:val="left"/>
      <w:pPr>
        <w:ind w:left="1817" w:hanging="360"/>
      </w:pPr>
      <w:rPr>
        <w:rFonts w:hint="default"/>
      </w:rPr>
    </w:lvl>
    <w:lvl w:ilvl="1" w:tplc="04150019">
      <w:start w:val="1"/>
      <w:numFmt w:val="lowerLetter"/>
      <w:lvlText w:val="%2."/>
      <w:lvlJc w:val="left"/>
      <w:pPr>
        <w:ind w:left="2537" w:hanging="360"/>
      </w:pPr>
    </w:lvl>
    <w:lvl w:ilvl="2" w:tplc="0415001B">
      <w:start w:val="1"/>
      <w:numFmt w:val="lowerRoman"/>
      <w:lvlText w:val="%3."/>
      <w:lvlJc w:val="right"/>
      <w:pPr>
        <w:ind w:left="3257" w:hanging="180"/>
      </w:pPr>
    </w:lvl>
    <w:lvl w:ilvl="3" w:tplc="0415000F" w:tentative="1">
      <w:start w:val="1"/>
      <w:numFmt w:val="decimal"/>
      <w:lvlText w:val="%4."/>
      <w:lvlJc w:val="left"/>
      <w:pPr>
        <w:ind w:left="3977" w:hanging="360"/>
      </w:pPr>
    </w:lvl>
    <w:lvl w:ilvl="4" w:tplc="04150019" w:tentative="1">
      <w:start w:val="1"/>
      <w:numFmt w:val="lowerLetter"/>
      <w:lvlText w:val="%5."/>
      <w:lvlJc w:val="left"/>
      <w:pPr>
        <w:ind w:left="4697" w:hanging="360"/>
      </w:pPr>
    </w:lvl>
    <w:lvl w:ilvl="5" w:tplc="0415001B" w:tentative="1">
      <w:start w:val="1"/>
      <w:numFmt w:val="lowerRoman"/>
      <w:lvlText w:val="%6."/>
      <w:lvlJc w:val="right"/>
      <w:pPr>
        <w:ind w:left="5417" w:hanging="180"/>
      </w:pPr>
    </w:lvl>
    <w:lvl w:ilvl="6" w:tplc="0415000F" w:tentative="1">
      <w:start w:val="1"/>
      <w:numFmt w:val="decimal"/>
      <w:lvlText w:val="%7."/>
      <w:lvlJc w:val="left"/>
      <w:pPr>
        <w:ind w:left="6137" w:hanging="360"/>
      </w:pPr>
    </w:lvl>
    <w:lvl w:ilvl="7" w:tplc="04150019" w:tentative="1">
      <w:start w:val="1"/>
      <w:numFmt w:val="lowerLetter"/>
      <w:lvlText w:val="%8."/>
      <w:lvlJc w:val="left"/>
      <w:pPr>
        <w:ind w:left="6857" w:hanging="360"/>
      </w:pPr>
    </w:lvl>
    <w:lvl w:ilvl="8" w:tplc="0415001B" w:tentative="1">
      <w:start w:val="1"/>
      <w:numFmt w:val="lowerRoman"/>
      <w:lvlText w:val="%9."/>
      <w:lvlJc w:val="right"/>
      <w:pPr>
        <w:ind w:left="7577" w:hanging="180"/>
      </w:pPr>
    </w:lvl>
  </w:abstractNum>
  <w:abstractNum w:abstractNumId="19">
    <w:nsid w:val="35182601"/>
    <w:multiLevelType w:val="multilevel"/>
    <w:tmpl w:val="A87063D6"/>
    <w:lvl w:ilvl="0">
      <w:start w:val="1"/>
      <w:numFmt w:val="decimal"/>
      <w:lvlText w:val="%1."/>
      <w:lvlJc w:val="left"/>
      <w:pPr>
        <w:tabs>
          <w:tab w:val="num" w:pos="644"/>
        </w:tabs>
        <w:ind w:left="644" w:hanging="360"/>
      </w:pPr>
      <w:rPr>
        <w:rFonts w:ascii="Times New Roman" w:hAnsi="Times New Roman" w:cs="Times New Roman"/>
        <w:b w:val="0"/>
        <w:i w:val="0"/>
        <w:strike w:val="0"/>
        <w:dstrike w:val="0"/>
        <w:sz w:val="24"/>
        <w:szCs w:val="24"/>
        <w:u w:val="none"/>
      </w:rPr>
    </w:lvl>
    <w:lvl w:ilvl="1">
      <w:start w:val="2"/>
      <w:numFmt w:val="decimal"/>
      <w:lvlText w:val="%2."/>
      <w:lvlJc w:val="left"/>
      <w:pPr>
        <w:tabs>
          <w:tab w:val="num" w:pos="1724"/>
        </w:tabs>
        <w:ind w:left="1724" w:hanging="360"/>
      </w:pPr>
      <w:rPr>
        <w:rFonts w:ascii="Arial" w:hAnsi="Arial" w:cs="Times New Roman"/>
        <w:b w:val="0"/>
        <w:i w:val="0"/>
        <w:sz w:val="24"/>
      </w:rPr>
    </w:lvl>
    <w:lvl w:ilvl="2">
      <w:start w:val="1"/>
      <w:numFmt w:val="decimal"/>
      <w:lvlText w:val="%3."/>
      <w:lvlJc w:val="left"/>
      <w:pPr>
        <w:tabs>
          <w:tab w:val="num" w:pos="2444"/>
        </w:tabs>
        <w:ind w:left="2444" w:hanging="360"/>
      </w:pPr>
    </w:lvl>
    <w:lvl w:ilvl="3">
      <w:start w:val="1"/>
      <w:numFmt w:val="decimal"/>
      <w:lvlText w:val="%4."/>
      <w:lvlJc w:val="left"/>
      <w:pPr>
        <w:tabs>
          <w:tab w:val="num" w:pos="3164"/>
        </w:tabs>
        <w:ind w:left="3164" w:hanging="360"/>
      </w:pPr>
    </w:lvl>
    <w:lvl w:ilvl="4">
      <w:start w:val="1"/>
      <w:numFmt w:val="decimal"/>
      <w:lvlText w:val="%5."/>
      <w:lvlJc w:val="left"/>
      <w:pPr>
        <w:tabs>
          <w:tab w:val="num" w:pos="3884"/>
        </w:tabs>
        <w:ind w:left="3884" w:hanging="360"/>
      </w:pPr>
      <w:rPr>
        <w:b w:val="0"/>
      </w:rPr>
    </w:lvl>
    <w:lvl w:ilvl="5">
      <w:start w:val="1"/>
      <w:numFmt w:val="decimal"/>
      <w:lvlText w:val="%6."/>
      <w:lvlJc w:val="left"/>
      <w:pPr>
        <w:tabs>
          <w:tab w:val="num" w:pos="4604"/>
        </w:tabs>
        <w:ind w:left="4604" w:hanging="360"/>
      </w:pPr>
    </w:lvl>
    <w:lvl w:ilvl="6">
      <w:start w:val="1"/>
      <w:numFmt w:val="decimal"/>
      <w:lvlText w:val="%7."/>
      <w:lvlJc w:val="left"/>
      <w:pPr>
        <w:tabs>
          <w:tab w:val="num" w:pos="5324"/>
        </w:tabs>
        <w:ind w:left="5324" w:hanging="360"/>
      </w:pPr>
    </w:lvl>
    <w:lvl w:ilvl="7">
      <w:start w:val="1"/>
      <w:numFmt w:val="decimal"/>
      <w:lvlText w:val="%8."/>
      <w:lvlJc w:val="left"/>
      <w:pPr>
        <w:tabs>
          <w:tab w:val="num" w:pos="6044"/>
        </w:tabs>
        <w:ind w:left="6044" w:hanging="360"/>
      </w:pPr>
    </w:lvl>
    <w:lvl w:ilvl="8">
      <w:start w:val="1"/>
      <w:numFmt w:val="decimal"/>
      <w:lvlText w:val="%9."/>
      <w:lvlJc w:val="left"/>
      <w:pPr>
        <w:tabs>
          <w:tab w:val="num" w:pos="6764"/>
        </w:tabs>
        <w:ind w:left="6764" w:hanging="360"/>
      </w:pPr>
    </w:lvl>
  </w:abstractNum>
  <w:abstractNum w:abstractNumId="20">
    <w:nsid w:val="388055A9"/>
    <w:multiLevelType w:val="hybridMultilevel"/>
    <w:tmpl w:val="CCCC4DE4"/>
    <w:lvl w:ilvl="0" w:tplc="5348692C">
      <w:start w:val="4"/>
      <w:numFmt w:val="decimal"/>
      <w:lvlText w:val="%1."/>
      <w:lvlJc w:val="left"/>
      <w:pPr>
        <w:ind w:left="360" w:hanging="360"/>
      </w:pPr>
      <w:rPr>
        <w:b w:val="0"/>
        <w:strike w:val="0"/>
        <w:dstrike w:val="0"/>
        <w:color w:val="auto"/>
        <w:u w:val="none"/>
        <w:effect w:val="none"/>
      </w:r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0415000F">
      <w:start w:val="1"/>
      <w:numFmt w:val="decimal"/>
      <w:lvlText w:val="%4."/>
      <w:lvlJc w:val="left"/>
      <w:pPr>
        <w:ind w:left="2454" w:hanging="360"/>
      </w:p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abstractNum w:abstractNumId="21">
    <w:nsid w:val="393023DA"/>
    <w:multiLevelType w:val="multilevel"/>
    <w:tmpl w:val="3452AF2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98E399A"/>
    <w:multiLevelType w:val="hybridMultilevel"/>
    <w:tmpl w:val="F25AF386"/>
    <w:lvl w:ilvl="0" w:tplc="63C4F2EE">
      <w:start w:val="1"/>
      <w:numFmt w:val="decimal"/>
      <w:lvlText w:val="%1)"/>
      <w:lvlJc w:val="left"/>
      <w:pPr>
        <w:ind w:left="1523"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nsid w:val="405C43F7"/>
    <w:multiLevelType w:val="hybridMultilevel"/>
    <w:tmpl w:val="AFAE1CEA"/>
    <w:lvl w:ilvl="0" w:tplc="04150017">
      <w:start w:val="1"/>
      <w:numFmt w:val="lowerLetter"/>
      <w:lvlText w:val="%1)"/>
      <w:lvlJc w:val="left"/>
      <w:pPr>
        <w:ind w:left="1412" w:hanging="675"/>
      </w:pPr>
      <w:rPr>
        <w:rFonts w:hint="default"/>
      </w:rPr>
    </w:lvl>
    <w:lvl w:ilvl="1" w:tplc="A2AC395C">
      <w:start w:val="1"/>
      <w:numFmt w:val="decimal"/>
      <w:lvlText w:val="%2)"/>
      <w:lvlJc w:val="left"/>
      <w:pPr>
        <w:ind w:left="1817" w:hanging="360"/>
      </w:pPr>
      <w:rPr>
        <w:rFonts w:hint="default"/>
        <w:color w:val="auto"/>
      </w:rPr>
    </w:lvl>
    <w:lvl w:ilvl="2" w:tplc="0415001B">
      <w:start w:val="1"/>
      <w:numFmt w:val="lowerRoman"/>
      <w:lvlText w:val="%3."/>
      <w:lvlJc w:val="right"/>
      <w:pPr>
        <w:ind w:left="2537" w:hanging="180"/>
      </w:pPr>
    </w:lvl>
    <w:lvl w:ilvl="3" w:tplc="0415000F">
      <w:start w:val="1"/>
      <w:numFmt w:val="decimal"/>
      <w:lvlText w:val="%4."/>
      <w:lvlJc w:val="left"/>
      <w:pPr>
        <w:ind w:left="3257" w:hanging="360"/>
      </w:pPr>
    </w:lvl>
    <w:lvl w:ilvl="4" w:tplc="0415000F">
      <w:start w:val="1"/>
      <w:numFmt w:val="decimal"/>
      <w:lvlText w:val="%5."/>
      <w:lvlJc w:val="left"/>
      <w:pPr>
        <w:ind w:left="3977" w:hanging="360"/>
      </w:pPr>
    </w:lvl>
    <w:lvl w:ilvl="5" w:tplc="0415001B" w:tentative="1">
      <w:start w:val="1"/>
      <w:numFmt w:val="lowerRoman"/>
      <w:lvlText w:val="%6."/>
      <w:lvlJc w:val="right"/>
      <w:pPr>
        <w:ind w:left="4697" w:hanging="180"/>
      </w:pPr>
    </w:lvl>
    <w:lvl w:ilvl="6" w:tplc="0415000F" w:tentative="1">
      <w:start w:val="1"/>
      <w:numFmt w:val="decimal"/>
      <w:lvlText w:val="%7."/>
      <w:lvlJc w:val="left"/>
      <w:pPr>
        <w:ind w:left="5417" w:hanging="360"/>
      </w:pPr>
    </w:lvl>
    <w:lvl w:ilvl="7" w:tplc="04150019" w:tentative="1">
      <w:start w:val="1"/>
      <w:numFmt w:val="lowerLetter"/>
      <w:lvlText w:val="%8."/>
      <w:lvlJc w:val="left"/>
      <w:pPr>
        <w:ind w:left="6137" w:hanging="360"/>
      </w:pPr>
    </w:lvl>
    <w:lvl w:ilvl="8" w:tplc="0415001B" w:tentative="1">
      <w:start w:val="1"/>
      <w:numFmt w:val="lowerRoman"/>
      <w:lvlText w:val="%9."/>
      <w:lvlJc w:val="right"/>
      <w:pPr>
        <w:ind w:left="6857" w:hanging="180"/>
      </w:pPr>
    </w:lvl>
  </w:abstractNum>
  <w:abstractNum w:abstractNumId="24">
    <w:nsid w:val="438626A3"/>
    <w:multiLevelType w:val="hybridMultilevel"/>
    <w:tmpl w:val="3774EF3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nsid w:val="472D4B05"/>
    <w:multiLevelType w:val="hybridMultilevel"/>
    <w:tmpl w:val="2CC00DA6"/>
    <w:lvl w:ilvl="0" w:tplc="A25E63BA">
      <w:start w:val="1"/>
      <w:numFmt w:val="decimal"/>
      <w:lvlText w:val="%1."/>
      <w:lvlJc w:val="left"/>
      <w:pPr>
        <w:tabs>
          <w:tab w:val="num" w:pos="1485"/>
        </w:tabs>
        <w:ind w:left="1485" w:hanging="112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482857C9"/>
    <w:multiLevelType w:val="hybridMultilevel"/>
    <w:tmpl w:val="D794C9C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nsid w:val="48BD49FB"/>
    <w:multiLevelType w:val="hybridMultilevel"/>
    <w:tmpl w:val="CD06D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D3350EA"/>
    <w:multiLevelType w:val="hybridMultilevel"/>
    <w:tmpl w:val="C3CC21CC"/>
    <w:lvl w:ilvl="0" w:tplc="2F52B43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nsid w:val="527D4F28"/>
    <w:multiLevelType w:val="multilevel"/>
    <w:tmpl w:val="0AA852C0"/>
    <w:lvl w:ilvl="0">
      <w:start w:val="1"/>
      <w:numFmt w:val="bullet"/>
      <w:lvlText w:val=""/>
      <w:lvlJc w:val="left"/>
      <w:pPr>
        <w:tabs>
          <w:tab w:val="num" w:pos="360"/>
        </w:tabs>
        <w:ind w:left="360" w:hanging="360"/>
      </w:pPr>
      <w:rPr>
        <w:rFonts w:ascii="Symbol" w:hAnsi="Symbol" w:hint="default"/>
        <w:b w:val="0"/>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val="0"/>
        <w:i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30">
    <w:nsid w:val="59F7255C"/>
    <w:multiLevelType w:val="hybridMultilevel"/>
    <w:tmpl w:val="0AACD58E"/>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5DFE2E92"/>
    <w:multiLevelType w:val="hybridMultilevel"/>
    <w:tmpl w:val="E326B52A"/>
    <w:lvl w:ilvl="0" w:tplc="10AA883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nsid w:val="621206E0"/>
    <w:multiLevelType w:val="multilevel"/>
    <w:tmpl w:val="A43ABE1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33">
    <w:nsid w:val="660173E8"/>
    <w:multiLevelType w:val="multilevel"/>
    <w:tmpl w:val="B4C44496"/>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6CD01B1"/>
    <w:multiLevelType w:val="hybridMultilevel"/>
    <w:tmpl w:val="0A3C0E70"/>
    <w:lvl w:ilvl="0" w:tplc="0415000F">
      <w:start w:val="1"/>
      <w:numFmt w:val="decimal"/>
      <w:lvlText w:val="%1."/>
      <w:lvlJc w:val="left"/>
      <w:pPr>
        <w:ind w:left="397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8D90D78"/>
    <w:multiLevelType w:val="hybridMultilevel"/>
    <w:tmpl w:val="ECF8A70C"/>
    <w:lvl w:ilvl="0" w:tplc="5CCEA3A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71EC4B9B"/>
    <w:multiLevelType w:val="hybridMultilevel"/>
    <w:tmpl w:val="5F104176"/>
    <w:lvl w:ilvl="0" w:tplc="04150017">
      <w:start w:val="1"/>
      <w:numFmt w:val="lowerLetter"/>
      <w:lvlText w:val="%1)"/>
      <w:lvlJc w:val="left"/>
      <w:pPr>
        <w:ind w:left="1457" w:hanging="360"/>
      </w:pPr>
    </w:lvl>
    <w:lvl w:ilvl="1" w:tplc="04150019" w:tentative="1">
      <w:start w:val="1"/>
      <w:numFmt w:val="lowerLetter"/>
      <w:lvlText w:val="%2."/>
      <w:lvlJc w:val="left"/>
      <w:pPr>
        <w:ind w:left="2177" w:hanging="360"/>
      </w:pPr>
    </w:lvl>
    <w:lvl w:ilvl="2" w:tplc="0415001B" w:tentative="1">
      <w:start w:val="1"/>
      <w:numFmt w:val="lowerRoman"/>
      <w:lvlText w:val="%3."/>
      <w:lvlJc w:val="right"/>
      <w:pPr>
        <w:ind w:left="2897" w:hanging="180"/>
      </w:pPr>
    </w:lvl>
    <w:lvl w:ilvl="3" w:tplc="0415000F" w:tentative="1">
      <w:start w:val="1"/>
      <w:numFmt w:val="decimal"/>
      <w:lvlText w:val="%4."/>
      <w:lvlJc w:val="left"/>
      <w:pPr>
        <w:ind w:left="3617" w:hanging="360"/>
      </w:pPr>
    </w:lvl>
    <w:lvl w:ilvl="4" w:tplc="04150019" w:tentative="1">
      <w:start w:val="1"/>
      <w:numFmt w:val="lowerLetter"/>
      <w:lvlText w:val="%5."/>
      <w:lvlJc w:val="left"/>
      <w:pPr>
        <w:ind w:left="4337" w:hanging="360"/>
      </w:pPr>
    </w:lvl>
    <w:lvl w:ilvl="5" w:tplc="0415001B" w:tentative="1">
      <w:start w:val="1"/>
      <w:numFmt w:val="lowerRoman"/>
      <w:lvlText w:val="%6."/>
      <w:lvlJc w:val="right"/>
      <w:pPr>
        <w:ind w:left="5057" w:hanging="180"/>
      </w:pPr>
    </w:lvl>
    <w:lvl w:ilvl="6" w:tplc="0415000F" w:tentative="1">
      <w:start w:val="1"/>
      <w:numFmt w:val="decimal"/>
      <w:lvlText w:val="%7."/>
      <w:lvlJc w:val="left"/>
      <w:pPr>
        <w:ind w:left="5777" w:hanging="360"/>
      </w:pPr>
    </w:lvl>
    <w:lvl w:ilvl="7" w:tplc="04150019" w:tentative="1">
      <w:start w:val="1"/>
      <w:numFmt w:val="lowerLetter"/>
      <w:lvlText w:val="%8."/>
      <w:lvlJc w:val="left"/>
      <w:pPr>
        <w:ind w:left="6497" w:hanging="360"/>
      </w:pPr>
    </w:lvl>
    <w:lvl w:ilvl="8" w:tplc="0415001B" w:tentative="1">
      <w:start w:val="1"/>
      <w:numFmt w:val="lowerRoman"/>
      <w:lvlText w:val="%9."/>
      <w:lvlJc w:val="right"/>
      <w:pPr>
        <w:ind w:left="7217" w:hanging="180"/>
      </w:pPr>
    </w:lvl>
  </w:abstractNum>
  <w:abstractNum w:abstractNumId="37">
    <w:nsid w:val="7B17732F"/>
    <w:multiLevelType w:val="hybridMultilevel"/>
    <w:tmpl w:val="3D649E9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nsid w:val="7FD608B5"/>
    <w:multiLevelType w:val="hybridMultilevel"/>
    <w:tmpl w:val="7AD6FCBE"/>
    <w:lvl w:ilvl="0" w:tplc="DD0EF036">
      <w:start w:val="8"/>
      <w:numFmt w:val="decimal"/>
      <w:lvlText w:val="%1"/>
      <w:lvlJc w:val="left"/>
      <w:pPr>
        <w:tabs>
          <w:tab w:val="num" w:pos="332"/>
        </w:tabs>
        <w:ind w:left="332" w:hanging="360"/>
      </w:pPr>
      <w:rPr>
        <w:rFonts w:hint="default"/>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num w:numId="1">
    <w:abstractNumId w:val="25"/>
  </w:num>
  <w:num w:numId="2">
    <w:abstractNumId w:val="35"/>
  </w:num>
  <w:num w:numId="3">
    <w:abstractNumId w:val="30"/>
  </w:num>
  <w:num w:numId="4">
    <w:abstractNumId w:val="17"/>
  </w:num>
  <w:num w:numId="5">
    <w:abstractNumId w:val="4"/>
  </w:num>
  <w:num w:numId="6">
    <w:abstractNumId w:val="38"/>
  </w:num>
  <w:num w:numId="7">
    <w:abstractNumId w:val="5"/>
  </w:num>
  <w:num w:numId="8">
    <w:abstractNumId w:val="0"/>
  </w:num>
  <w:num w:numId="9">
    <w:abstractNumId w:val="31"/>
  </w:num>
  <w:num w:numId="10">
    <w:abstractNumId w:val="7"/>
  </w:num>
  <w:num w:numId="11">
    <w:abstractNumId w:val="23"/>
  </w:num>
  <w:num w:numId="12">
    <w:abstractNumId w:val="36"/>
  </w:num>
  <w:num w:numId="13">
    <w:abstractNumId w:val="22"/>
  </w:num>
  <w:num w:numId="14">
    <w:abstractNumId w:val="24"/>
  </w:num>
  <w:num w:numId="15">
    <w:abstractNumId w:val="28"/>
  </w:num>
  <w:num w:numId="16">
    <w:abstractNumId w:val="18"/>
  </w:num>
  <w:num w:numId="17">
    <w:abstractNumId w:val="1"/>
  </w:num>
  <w:num w:numId="18">
    <w:abstractNumId w:val="11"/>
  </w:num>
  <w:num w:numId="19">
    <w:abstractNumId w:val="2"/>
  </w:num>
  <w:num w:numId="20">
    <w:abstractNumId w:val="33"/>
  </w:num>
  <w:num w:numId="21">
    <w:abstractNumId w:val="21"/>
  </w:num>
  <w:num w:numId="22">
    <w:abstractNumId w:val="10"/>
  </w:num>
  <w:num w:numId="23">
    <w:abstractNumId w:val="16"/>
  </w:num>
  <w:num w:numId="24">
    <w:abstractNumId w:val="32"/>
  </w:num>
  <w:num w:numId="25">
    <w:abstractNumId w:val="3"/>
  </w:num>
  <w:num w:numId="26">
    <w:abstractNumId w:val="6"/>
  </w:num>
  <w:num w:numId="27">
    <w:abstractNumId w:val="19"/>
  </w:num>
  <w:num w:numId="28">
    <w:abstractNumId w:val="34"/>
  </w:num>
  <w:num w:numId="29">
    <w:abstractNumId w:val="9"/>
  </w:num>
  <w:num w:numId="30">
    <w:abstractNumId w:val="27"/>
  </w:num>
  <w:num w:numId="31">
    <w:abstractNumId w:val="8"/>
  </w:num>
  <w:num w:numId="32">
    <w:abstractNumId w:val="29"/>
  </w:num>
  <w:num w:numId="33">
    <w:abstractNumId w:val="15"/>
  </w:num>
  <w:num w:numId="34">
    <w:abstractNumId w:val="37"/>
  </w:num>
  <w:num w:numId="35">
    <w:abstractNumId w:val="12"/>
  </w:num>
  <w:num w:numId="36">
    <w:abstractNumId w:val="26"/>
  </w:num>
  <w:num w:numId="37">
    <w:abstractNumId w:val="13"/>
  </w:num>
  <w:num w:numId="3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231"/>
    <w:rsid w:val="0000333D"/>
    <w:rsid w:val="00006F36"/>
    <w:rsid w:val="00014CDD"/>
    <w:rsid w:val="0003724D"/>
    <w:rsid w:val="00075C66"/>
    <w:rsid w:val="00086727"/>
    <w:rsid w:val="0009345E"/>
    <w:rsid w:val="000F7EBC"/>
    <w:rsid w:val="00116DDE"/>
    <w:rsid w:val="0014199B"/>
    <w:rsid w:val="00165701"/>
    <w:rsid w:val="00185419"/>
    <w:rsid w:val="00236E4F"/>
    <w:rsid w:val="0025016E"/>
    <w:rsid w:val="002525D8"/>
    <w:rsid w:val="0027567B"/>
    <w:rsid w:val="0028143F"/>
    <w:rsid w:val="00295917"/>
    <w:rsid w:val="002D10DB"/>
    <w:rsid w:val="002D77AD"/>
    <w:rsid w:val="0033348F"/>
    <w:rsid w:val="003345B0"/>
    <w:rsid w:val="0035267B"/>
    <w:rsid w:val="0037582B"/>
    <w:rsid w:val="00377E02"/>
    <w:rsid w:val="003C7726"/>
    <w:rsid w:val="00417509"/>
    <w:rsid w:val="00424C03"/>
    <w:rsid w:val="0046377D"/>
    <w:rsid w:val="0046413A"/>
    <w:rsid w:val="004C76D5"/>
    <w:rsid w:val="004D5900"/>
    <w:rsid w:val="005358FE"/>
    <w:rsid w:val="00565F16"/>
    <w:rsid w:val="005A3DF0"/>
    <w:rsid w:val="005B66BC"/>
    <w:rsid w:val="005C1B38"/>
    <w:rsid w:val="005C35D7"/>
    <w:rsid w:val="005E28BD"/>
    <w:rsid w:val="005F2F42"/>
    <w:rsid w:val="005F580A"/>
    <w:rsid w:val="006234D5"/>
    <w:rsid w:val="006272FB"/>
    <w:rsid w:val="006323B5"/>
    <w:rsid w:val="00637D07"/>
    <w:rsid w:val="00650004"/>
    <w:rsid w:val="006558A5"/>
    <w:rsid w:val="006627CF"/>
    <w:rsid w:val="00674E1A"/>
    <w:rsid w:val="0067795E"/>
    <w:rsid w:val="00682BE8"/>
    <w:rsid w:val="006C2B73"/>
    <w:rsid w:val="006D63E2"/>
    <w:rsid w:val="00714A9D"/>
    <w:rsid w:val="00717A1E"/>
    <w:rsid w:val="007241A5"/>
    <w:rsid w:val="00747CFA"/>
    <w:rsid w:val="00755659"/>
    <w:rsid w:val="00764931"/>
    <w:rsid w:val="00767A92"/>
    <w:rsid w:val="00777310"/>
    <w:rsid w:val="007827BC"/>
    <w:rsid w:val="00787612"/>
    <w:rsid w:val="00795C91"/>
    <w:rsid w:val="007A073F"/>
    <w:rsid w:val="007C5B15"/>
    <w:rsid w:val="007E3459"/>
    <w:rsid w:val="007E4A2B"/>
    <w:rsid w:val="00805231"/>
    <w:rsid w:val="008248BA"/>
    <w:rsid w:val="00830EE4"/>
    <w:rsid w:val="008442F2"/>
    <w:rsid w:val="00851127"/>
    <w:rsid w:val="00861488"/>
    <w:rsid w:val="00873B04"/>
    <w:rsid w:val="008A130F"/>
    <w:rsid w:val="008A54FE"/>
    <w:rsid w:val="008A681C"/>
    <w:rsid w:val="008F0B79"/>
    <w:rsid w:val="00933AE3"/>
    <w:rsid w:val="009433EB"/>
    <w:rsid w:val="00955618"/>
    <w:rsid w:val="00957872"/>
    <w:rsid w:val="00983958"/>
    <w:rsid w:val="009C0606"/>
    <w:rsid w:val="009E3EB3"/>
    <w:rsid w:val="009E7FDE"/>
    <w:rsid w:val="00A1205C"/>
    <w:rsid w:val="00A302EF"/>
    <w:rsid w:val="00A61351"/>
    <w:rsid w:val="00A63C46"/>
    <w:rsid w:val="00A70C54"/>
    <w:rsid w:val="00A74D53"/>
    <w:rsid w:val="00AE401B"/>
    <w:rsid w:val="00AF65A9"/>
    <w:rsid w:val="00B47DC9"/>
    <w:rsid w:val="00B8251D"/>
    <w:rsid w:val="00BC5EA4"/>
    <w:rsid w:val="00BF353B"/>
    <w:rsid w:val="00C05AC4"/>
    <w:rsid w:val="00C44905"/>
    <w:rsid w:val="00C519A1"/>
    <w:rsid w:val="00C842D2"/>
    <w:rsid w:val="00C9448A"/>
    <w:rsid w:val="00CF1499"/>
    <w:rsid w:val="00CF153E"/>
    <w:rsid w:val="00D15495"/>
    <w:rsid w:val="00D1553B"/>
    <w:rsid w:val="00D22039"/>
    <w:rsid w:val="00D25C06"/>
    <w:rsid w:val="00D462FB"/>
    <w:rsid w:val="00D52568"/>
    <w:rsid w:val="00D52C74"/>
    <w:rsid w:val="00D60808"/>
    <w:rsid w:val="00D73DFC"/>
    <w:rsid w:val="00DB12DE"/>
    <w:rsid w:val="00DB2F3E"/>
    <w:rsid w:val="00DC5D07"/>
    <w:rsid w:val="00DD6323"/>
    <w:rsid w:val="00DF30A8"/>
    <w:rsid w:val="00E15B47"/>
    <w:rsid w:val="00E2108E"/>
    <w:rsid w:val="00E21E90"/>
    <w:rsid w:val="00E30896"/>
    <w:rsid w:val="00E36393"/>
    <w:rsid w:val="00E431E6"/>
    <w:rsid w:val="00E73761"/>
    <w:rsid w:val="00E81416"/>
    <w:rsid w:val="00EC2C07"/>
    <w:rsid w:val="00EC7BF5"/>
    <w:rsid w:val="00F018FB"/>
    <w:rsid w:val="00F06B92"/>
    <w:rsid w:val="00F60FDB"/>
    <w:rsid w:val="00F707EB"/>
    <w:rsid w:val="00F8339E"/>
    <w:rsid w:val="00F916B0"/>
    <w:rsid w:val="00FA57CA"/>
    <w:rsid w:val="00FB7952"/>
    <w:rsid w:val="00FE7C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05231"/>
    <w:pPr>
      <w:ind w:left="720"/>
      <w:contextualSpacing/>
    </w:pPr>
  </w:style>
  <w:style w:type="paragraph" w:customStyle="1" w:styleId="ZnakZnak1">
    <w:name w:val="Znak Znak1"/>
    <w:basedOn w:val="Normalny"/>
    <w:rsid w:val="00805231"/>
    <w:pPr>
      <w:spacing w:after="0" w:line="240" w:lineRule="auto"/>
    </w:pPr>
    <w:rPr>
      <w:rFonts w:ascii="Arial" w:eastAsia="Times New Roman" w:hAnsi="Arial" w:cs="Arial"/>
      <w:sz w:val="24"/>
      <w:szCs w:val="24"/>
      <w:lang w:eastAsia="pl-PL"/>
    </w:rPr>
  </w:style>
  <w:style w:type="paragraph" w:styleId="Nagwek">
    <w:name w:val="header"/>
    <w:basedOn w:val="Normalny"/>
    <w:link w:val="NagwekZnak"/>
    <w:uiPriority w:val="99"/>
    <w:unhideWhenUsed/>
    <w:rsid w:val="00E431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31E6"/>
  </w:style>
  <w:style w:type="paragraph" w:styleId="Stopka">
    <w:name w:val="footer"/>
    <w:basedOn w:val="Normalny"/>
    <w:link w:val="StopkaZnak"/>
    <w:uiPriority w:val="99"/>
    <w:unhideWhenUsed/>
    <w:rsid w:val="00E431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31E6"/>
  </w:style>
  <w:style w:type="paragraph" w:customStyle="1" w:styleId="Tekstpodstawowy21">
    <w:name w:val="Tekst podstawowy 21"/>
    <w:basedOn w:val="Normalny"/>
    <w:rsid w:val="0000333D"/>
    <w:pPr>
      <w:suppressAutoHyphens/>
      <w:spacing w:after="0" w:line="240" w:lineRule="auto"/>
    </w:pPr>
    <w:rPr>
      <w:rFonts w:ascii="Times New Roman" w:eastAsia="Times New Roman" w:hAnsi="Times New Roman" w:cs="Times New Roman"/>
      <w:b/>
      <w:bCs/>
      <w:sz w:val="26"/>
      <w:szCs w:val="20"/>
      <w:lang w:eastAsia="ar-SA"/>
    </w:rPr>
  </w:style>
  <w:style w:type="paragraph" w:styleId="Tekstdymka">
    <w:name w:val="Balloon Text"/>
    <w:basedOn w:val="Normalny"/>
    <w:link w:val="TekstdymkaZnak"/>
    <w:uiPriority w:val="99"/>
    <w:semiHidden/>
    <w:unhideWhenUsed/>
    <w:rsid w:val="003345B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45B0"/>
    <w:rPr>
      <w:rFonts w:ascii="Tahoma" w:hAnsi="Tahoma" w:cs="Tahoma"/>
      <w:sz w:val="16"/>
      <w:szCs w:val="16"/>
    </w:rPr>
  </w:style>
  <w:style w:type="paragraph" w:styleId="Tekstpodstawowywcity2">
    <w:name w:val="Body Text Indent 2"/>
    <w:basedOn w:val="Normalny"/>
    <w:link w:val="Tekstpodstawowywcity2Znak"/>
    <w:uiPriority w:val="99"/>
    <w:semiHidden/>
    <w:unhideWhenUsed/>
    <w:rsid w:val="005A3DF0"/>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Tekstpodstawowywcity2Znak">
    <w:name w:val="Tekst podstawowy wcięty 2 Znak"/>
    <w:basedOn w:val="Domylnaczcionkaakapitu"/>
    <w:link w:val="Tekstpodstawowywcity2"/>
    <w:uiPriority w:val="99"/>
    <w:semiHidden/>
    <w:rsid w:val="005A3DF0"/>
    <w:rPr>
      <w:rFonts w:ascii="Times New Roman" w:eastAsia="Times New Roman" w:hAnsi="Times New Roman" w:cs="Times New Roman"/>
      <w:sz w:val="24"/>
      <w:szCs w:val="24"/>
      <w:lang w:eastAsia="ar-SA"/>
    </w:rPr>
  </w:style>
  <w:style w:type="paragraph" w:customStyle="1" w:styleId="Normalny1">
    <w:name w:val="Normalny1"/>
    <w:rsid w:val="005A3DF0"/>
    <w:pPr>
      <w:suppressAutoHyphens/>
      <w:spacing w:after="0" w:line="240" w:lineRule="auto"/>
    </w:pPr>
    <w:rPr>
      <w:rFonts w:ascii="Times New Roman" w:eastAsia="Times New Roman" w:hAnsi="Times New Roman" w:cs="Times New Roman"/>
      <w:color w:val="000000"/>
      <w:sz w:val="24"/>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05231"/>
    <w:pPr>
      <w:ind w:left="720"/>
      <w:contextualSpacing/>
    </w:pPr>
  </w:style>
  <w:style w:type="paragraph" w:customStyle="1" w:styleId="ZnakZnak1">
    <w:name w:val="Znak Znak1"/>
    <w:basedOn w:val="Normalny"/>
    <w:rsid w:val="00805231"/>
    <w:pPr>
      <w:spacing w:after="0" w:line="240" w:lineRule="auto"/>
    </w:pPr>
    <w:rPr>
      <w:rFonts w:ascii="Arial" w:eastAsia="Times New Roman" w:hAnsi="Arial" w:cs="Arial"/>
      <w:sz w:val="24"/>
      <w:szCs w:val="24"/>
      <w:lang w:eastAsia="pl-PL"/>
    </w:rPr>
  </w:style>
  <w:style w:type="paragraph" w:styleId="Nagwek">
    <w:name w:val="header"/>
    <w:basedOn w:val="Normalny"/>
    <w:link w:val="NagwekZnak"/>
    <w:uiPriority w:val="99"/>
    <w:unhideWhenUsed/>
    <w:rsid w:val="00E431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31E6"/>
  </w:style>
  <w:style w:type="paragraph" w:styleId="Stopka">
    <w:name w:val="footer"/>
    <w:basedOn w:val="Normalny"/>
    <w:link w:val="StopkaZnak"/>
    <w:uiPriority w:val="99"/>
    <w:unhideWhenUsed/>
    <w:rsid w:val="00E431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31E6"/>
  </w:style>
  <w:style w:type="paragraph" w:customStyle="1" w:styleId="Tekstpodstawowy21">
    <w:name w:val="Tekst podstawowy 21"/>
    <w:basedOn w:val="Normalny"/>
    <w:rsid w:val="0000333D"/>
    <w:pPr>
      <w:suppressAutoHyphens/>
      <w:spacing w:after="0" w:line="240" w:lineRule="auto"/>
    </w:pPr>
    <w:rPr>
      <w:rFonts w:ascii="Times New Roman" w:eastAsia="Times New Roman" w:hAnsi="Times New Roman" w:cs="Times New Roman"/>
      <w:b/>
      <w:bCs/>
      <w:sz w:val="26"/>
      <w:szCs w:val="20"/>
      <w:lang w:eastAsia="ar-SA"/>
    </w:rPr>
  </w:style>
  <w:style w:type="paragraph" w:styleId="Tekstdymka">
    <w:name w:val="Balloon Text"/>
    <w:basedOn w:val="Normalny"/>
    <w:link w:val="TekstdymkaZnak"/>
    <w:uiPriority w:val="99"/>
    <w:semiHidden/>
    <w:unhideWhenUsed/>
    <w:rsid w:val="003345B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45B0"/>
    <w:rPr>
      <w:rFonts w:ascii="Tahoma" w:hAnsi="Tahoma" w:cs="Tahoma"/>
      <w:sz w:val="16"/>
      <w:szCs w:val="16"/>
    </w:rPr>
  </w:style>
  <w:style w:type="paragraph" w:styleId="Tekstpodstawowywcity2">
    <w:name w:val="Body Text Indent 2"/>
    <w:basedOn w:val="Normalny"/>
    <w:link w:val="Tekstpodstawowywcity2Znak"/>
    <w:uiPriority w:val="99"/>
    <w:semiHidden/>
    <w:unhideWhenUsed/>
    <w:rsid w:val="005A3DF0"/>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Tekstpodstawowywcity2Znak">
    <w:name w:val="Tekst podstawowy wcięty 2 Znak"/>
    <w:basedOn w:val="Domylnaczcionkaakapitu"/>
    <w:link w:val="Tekstpodstawowywcity2"/>
    <w:uiPriority w:val="99"/>
    <w:semiHidden/>
    <w:rsid w:val="005A3DF0"/>
    <w:rPr>
      <w:rFonts w:ascii="Times New Roman" w:eastAsia="Times New Roman" w:hAnsi="Times New Roman" w:cs="Times New Roman"/>
      <w:sz w:val="24"/>
      <w:szCs w:val="24"/>
      <w:lang w:eastAsia="ar-SA"/>
    </w:rPr>
  </w:style>
  <w:style w:type="paragraph" w:customStyle="1" w:styleId="Normalny1">
    <w:name w:val="Normalny1"/>
    <w:rsid w:val="005A3DF0"/>
    <w:pPr>
      <w:suppressAutoHyphens/>
      <w:spacing w:after="0" w:line="240" w:lineRule="auto"/>
    </w:pPr>
    <w:rPr>
      <w:rFonts w:ascii="Times New Roman" w:eastAsia="Times New Roman" w:hAnsi="Times New Roman" w:cs="Times New Roman"/>
      <w:color w:val="000000"/>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44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12</Pages>
  <Words>5751</Words>
  <Characters>34509</Characters>
  <Application>Microsoft Office Word</Application>
  <DocSecurity>0</DocSecurity>
  <Lines>287</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mifar</dc:creator>
  <cp:lastModifiedBy>J. Surma</cp:lastModifiedBy>
  <cp:revision>20</cp:revision>
  <cp:lastPrinted>2016-06-03T05:45:00Z</cp:lastPrinted>
  <dcterms:created xsi:type="dcterms:W3CDTF">2015-08-26T09:02:00Z</dcterms:created>
  <dcterms:modified xsi:type="dcterms:W3CDTF">2016-06-03T05:49:00Z</dcterms:modified>
</cp:coreProperties>
</file>